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391680" w:rsidRPr="00206360">
        <w:trPr>
          <w:trHeight w:val="288"/>
        </w:trPr>
        <w:tc>
          <w:tcPr>
            <w:tcW w:w="1290" w:type="dxa"/>
            <w:tcBorders>
              <w:right w:val="single" w:sz="4" w:space="0" w:color="C0C0C0"/>
            </w:tcBorders>
            <w:tcMar>
              <w:top w:w="15" w:type="dxa"/>
              <w:left w:w="70" w:type="dxa"/>
              <w:bottom w:w="15" w:type="dxa"/>
              <w:right w:w="70" w:type="dxa"/>
            </w:tcMar>
            <w:vAlign w:val="center"/>
            <w:hideMark/>
          </w:tcPr>
          <w:p w:rsidR="00391680" w:rsidRPr="00206360" w:rsidRDefault="00B927DC">
            <w:pPr>
              <w:spacing w:before="60"/>
              <w:rPr>
                <w:rFonts w:ascii="Arial" w:hAnsi="Arial" w:cs="Arial"/>
                <w:sz w:val="22"/>
                <w:szCs w:val="22"/>
              </w:rPr>
            </w:pPr>
            <w:r>
              <w:rPr>
                <w:rFonts w:ascii="Arial" w:hAnsi="Arial" w:cs="Arial"/>
                <w:b/>
                <w:bCs/>
                <w:sz w:val="22"/>
                <w:szCs w:val="22"/>
              </w:rPr>
              <w:t>Fecha</w:t>
            </w:r>
            <w:bookmarkStart w:id="0" w:name="_GoBack"/>
            <w:bookmarkEnd w:id="0"/>
            <w:r w:rsidR="00391680" w:rsidRPr="00206360">
              <w:rPr>
                <w:rFonts w:ascii="Arial" w:hAnsi="Arial" w:cs="Arial"/>
                <w:b/>
                <w:bCs/>
                <w:sz w:val="22"/>
                <w:szCs w:val="22"/>
              </w:rPr>
              <w:t>:</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867B40" w:rsidP="00696AA9">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867B40">
            <w:pPr>
              <w:spacing w:before="60"/>
              <w:jc w:val="center"/>
              <w:rPr>
                <w:rFonts w:ascii="Arial" w:hAnsi="Arial" w:cs="Arial"/>
                <w:bCs/>
                <w:sz w:val="22"/>
                <w:szCs w:val="22"/>
              </w:rPr>
            </w:pPr>
            <w:r>
              <w:rPr>
                <w:rFonts w:ascii="Arial" w:hAnsi="Arial" w:cs="Arial"/>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rsidR="00391680" w:rsidRPr="00206360" w:rsidRDefault="00391680">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391680" w:rsidRPr="00206360">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INFORMACIÓN GENERAL DEL CONTRATO</w:t>
            </w:r>
          </w:p>
        </w:tc>
      </w:tr>
      <w:tr w:rsidR="00391680" w:rsidRPr="00206360">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pStyle w:val="Ttulo2"/>
              <w:keepLines w:val="0"/>
              <w:spacing w:before="0"/>
              <w:jc w:val="center"/>
              <w:rPr>
                <w:rFonts w:ascii="Arial" w:hAnsi="Arial" w:cs="Arial"/>
                <w:sz w:val="22"/>
                <w:szCs w:val="22"/>
              </w:rPr>
            </w:pPr>
            <w:r w:rsidRPr="00206360">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rsidR="00391680" w:rsidRPr="00206360" w:rsidRDefault="00391680">
            <w:pPr>
              <w:pStyle w:val="Ttulo2"/>
              <w:keepLines w:val="0"/>
              <w:spacing w:before="0"/>
              <w:jc w:val="both"/>
              <w:rPr>
                <w:rFonts w:ascii="Arial" w:hAnsi="Arial" w:cs="Arial"/>
                <w:sz w:val="22"/>
                <w:szCs w:val="22"/>
              </w:rPr>
            </w:pPr>
          </w:p>
        </w:tc>
      </w:tr>
      <w:tr w:rsidR="00391680" w:rsidRPr="00206360">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B717BA" w:rsidRDefault="00391680">
            <w:pPr>
              <w:rPr>
                <w:rFonts w:ascii="Arial" w:hAnsi="Arial" w:cs="Arial"/>
                <w:sz w:val="22"/>
                <w:szCs w:val="22"/>
              </w:rPr>
            </w:pPr>
            <w:r w:rsidRPr="00B717BA">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B717BA" w:rsidRDefault="00391680" w:rsidP="00A0790B">
            <w:pPr>
              <w:rPr>
                <w:rFonts w:ascii="Arial" w:hAnsi="Arial" w:cs="Arial"/>
                <w:sz w:val="22"/>
                <w:szCs w:val="22"/>
              </w:rPr>
            </w:pPr>
            <w:r w:rsidRPr="00FD2826">
              <w:rPr>
                <w:rFonts w:ascii="Arial" w:hAnsi="Arial" w:cs="Arial"/>
                <w:noProof/>
                <w:sz w:val="22"/>
                <w:szCs w:val="22"/>
              </w:rPr>
              <w:t>1.330.19.13-3795</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B717BA" w:rsidRDefault="00391680">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B717BA" w:rsidRDefault="00391680" w:rsidP="00A0790B">
            <w:pPr>
              <w:rPr>
                <w:rFonts w:ascii="Arial" w:hAnsi="Arial" w:cs="Arial"/>
                <w:sz w:val="22"/>
                <w:szCs w:val="22"/>
              </w:rPr>
            </w:pPr>
            <w:r w:rsidRPr="00FD2826">
              <w:rPr>
                <w:rFonts w:ascii="Arial" w:hAnsi="Arial" w:cs="Arial"/>
                <w:noProof/>
                <w:sz w:val="22"/>
                <w:szCs w:val="22"/>
              </w:rPr>
              <w:t>15 DE ENERO DE 2026</w:t>
            </w:r>
          </w:p>
        </w:tc>
      </w:tr>
      <w:tr w:rsidR="00391680" w:rsidRPr="00206360">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B717BA" w:rsidRDefault="00391680" w:rsidP="0055680D">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5600102589</w:t>
            </w:r>
            <w:r>
              <w:rPr>
                <w:rFonts w:ascii="Arial" w:hAnsi="Arial" w:cs="Arial"/>
                <w:bCs/>
                <w:sz w:val="22"/>
                <w:szCs w:val="22"/>
              </w:rPr>
              <w:t xml:space="preserve"> DE </w:t>
            </w:r>
            <w:r w:rsidRPr="00FD2826">
              <w:rPr>
                <w:rFonts w:ascii="Arial" w:hAnsi="Arial" w:cs="Arial"/>
                <w:bCs/>
                <w:noProof/>
                <w:sz w:val="22"/>
                <w:szCs w:val="22"/>
              </w:rPr>
              <w:t>15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4: 121000/1159/2-320202008/4333011100110000/PI43-102475/1/2/01/05: ICLD/SRIAAMBIENTEYDESA/Servicios prestados/UnValleAnimalista/CAPACITARALOSGRUP</w:t>
            </w:r>
          </w:p>
          <w:p w:rsidR="00391680" w:rsidRPr="00B717BA" w:rsidRDefault="00391680">
            <w:pPr>
              <w:jc w:val="both"/>
              <w:rPr>
                <w:rFonts w:ascii="Arial" w:hAnsi="Arial" w:cs="Arial"/>
                <w:sz w:val="22"/>
                <w:szCs w:val="22"/>
              </w:rPr>
            </w:pPr>
          </w:p>
        </w:tc>
      </w:tr>
      <w:tr w:rsidR="00391680" w:rsidRPr="00206360">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391680" w:rsidRPr="00CB2A8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CB2A8A" w:rsidRDefault="00391680" w:rsidP="00BF79E5">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MP3301110024501049 - CAPACITAR 10.000 PERSONAS EN PROCESOS DE BIENESTAR ANIMAL, DESDE LA VISIÓN DE RESPETO Y RECONOCIMIENTO COMO SERES SINTIENTES, DURANTE EL PERIODO DE GOBIERNO</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Sensibilizar a la población vallecaucana en procesos de inclusión animal</w:t>
            </w:r>
          </w:p>
          <w:p w:rsidR="00391680" w:rsidRPr="00FD2826" w:rsidRDefault="00391680" w:rsidP="00B75645">
            <w:pPr>
              <w:pStyle w:val="Piedepgina"/>
              <w:ind w:right="217"/>
              <w:jc w:val="both"/>
              <w:rPr>
                <w:rFonts w:ascii="Arial" w:hAnsi="Arial" w:cs="Arial"/>
                <w:noProof/>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PI43-102475/1/2/01/05</w:t>
            </w:r>
          </w:p>
          <w:p w:rsidR="00391680" w:rsidRPr="00CB2A8A" w:rsidRDefault="00391680" w:rsidP="00A0790B">
            <w:pPr>
              <w:pStyle w:val="Piedepgina"/>
              <w:ind w:right="217"/>
              <w:jc w:val="both"/>
              <w:rPr>
                <w:rFonts w:ascii="Arial" w:hAnsi="Arial" w:cs="Arial"/>
                <w:sz w:val="20"/>
                <w:szCs w:val="22"/>
              </w:rPr>
            </w:pPr>
            <w:r w:rsidRPr="00FD2826">
              <w:rPr>
                <w:rFonts w:ascii="Arial" w:hAnsi="Arial" w:cs="Arial"/>
                <w:noProof/>
                <w:sz w:val="20"/>
                <w:szCs w:val="22"/>
              </w:rPr>
              <w:t>Capacitar a los grupos de interés relacionados con la protección y el bienestar animal con procesos de inclusión y respeto hacia los animales</w:t>
            </w:r>
          </w:p>
          <w:p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rsidR="00391680" w:rsidRPr="00CB2A8A" w:rsidRDefault="00391680" w:rsidP="00A0790B">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5507052102</w:t>
            </w:r>
          </w:p>
          <w:p w:rsidR="00391680" w:rsidRPr="00CB2A8A" w:rsidRDefault="00391680" w:rsidP="00BF79E5">
            <w:pPr>
              <w:jc w:val="both"/>
              <w:rPr>
                <w:rFonts w:ascii="Arial" w:hAnsi="Arial" w:cs="Arial"/>
                <w:sz w:val="20"/>
                <w:szCs w:val="22"/>
              </w:rPr>
            </w:pPr>
          </w:p>
        </w:tc>
      </w:tr>
      <w:tr w:rsidR="00391680" w:rsidRPr="00CB2A8A">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rsidR="00391680" w:rsidRPr="00CB2A8A" w:rsidRDefault="00391680">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DE APOYO A LA GESTIÓN COMO GUARDIAN AMBIENTAL EN LA SECRETARÍA DE AMBIENTE Y DESARROLLO SOSTENIBLE, CON EL FIN DE APOYAR  LA REALIZACIÓN DE LAS ACTIVIDADES ASOCIADAS AL PROYECTOIMPLEMENTACIÓN DE LA POLÍTICA PÚBLICA DE PROTECCIÓN ANIMAL DEL DEPARTAMENTO DEL VALLE DEL CAUCA - UN VALLE ANIMALISTA</w:t>
            </w:r>
            <w:r>
              <w:rPr>
                <w:rFonts w:ascii="Arial" w:hAnsi="Arial" w:cs="Arial"/>
                <w:bCs/>
                <w:sz w:val="20"/>
                <w:szCs w:val="22"/>
              </w:rPr>
              <w:t>.</w:t>
            </w:r>
          </w:p>
        </w:tc>
      </w:tr>
    </w:tbl>
    <w:p w:rsidR="00391680" w:rsidRPr="00CB2A8A" w:rsidRDefault="00391680">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206360"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rsidR="00391680" w:rsidRPr="006A27BB" w:rsidRDefault="00391680">
            <w:pPr>
              <w:rPr>
                <w:rFonts w:ascii="Arial" w:hAnsi="Arial" w:cs="Arial"/>
                <w:b/>
                <w:sz w:val="22"/>
                <w:szCs w:val="22"/>
              </w:rPr>
            </w:pPr>
            <w:r w:rsidRPr="00FD2826">
              <w:rPr>
                <w:rFonts w:ascii="Arial" w:hAnsi="Arial" w:cs="Arial"/>
                <w:b/>
                <w:noProof/>
                <w:sz w:val="22"/>
                <w:szCs w:val="22"/>
              </w:rPr>
              <w:t>LIZETH JOHANA PARRA GONZALEZ</w:t>
            </w:r>
          </w:p>
          <w:p w:rsidR="00391680" w:rsidRPr="00206360" w:rsidRDefault="00391680">
            <w:pPr>
              <w:rPr>
                <w:rFonts w:ascii="Arial" w:hAnsi="Arial" w:cs="Arial"/>
                <w:sz w:val="22"/>
                <w:szCs w:val="22"/>
              </w:rPr>
            </w:pPr>
            <w:r w:rsidRPr="00FD2826">
              <w:rPr>
                <w:rFonts w:ascii="Arial" w:hAnsi="Arial" w:cs="Arial"/>
                <w:noProof/>
                <w:sz w:val="22"/>
                <w:szCs w:val="22"/>
              </w:rPr>
              <w:t>Subsecretaría de Protección y Bienestar Animal</w:t>
            </w:r>
          </w:p>
          <w:p w:rsidR="00391680" w:rsidRPr="00206360" w:rsidRDefault="00391680">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391680" w:rsidRPr="00206360"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rsidR="00391680" w:rsidRPr="009D3980" w:rsidRDefault="00391680">
            <w:pPr>
              <w:rPr>
                <w:rFonts w:ascii="Arial" w:hAnsi="Arial" w:cs="Arial"/>
                <w:b/>
                <w:sz w:val="22"/>
                <w:szCs w:val="22"/>
              </w:rPr>
            </w:pPr>
            <w:r w:rsidRPr="00FD2826">
              <w:rPr>
                <w:rFonts w:ascii="Arial" w:hAnsi="Arial" w:cs="Arial"/>
                <w:b/>
                <w:noProof/>
                <w:sz w:val="22"/>
                <w:szCs w:val="22"/>
              </w:rPr>
              <w:t>JULIAN FELIPE CARVAJAL CORAL</w:t>
            </w:r>
          </w:p>
          <w:p w:rsidR="00391680" w:rsidRPr="009D3980" w:rsidRDefault="00391680">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CANDELARIA</w:t>
            </w:r>
          </w:p>
          <w:p w:rsidR="00391680" w:rsidRPr="00206360" w:rsidRDefault="00391680">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94.041.342</w:t>
            </w:r>
            <w:r w:rsidRPr="009D3980">
              <w:rPr>
                <w:rFonts w:ascii="Arial" w:hAnsi="Arial" w:cs="Arial"/>
                <w:sz w:val="22"/>
                <w:szCs w:val="22"/>
              </w:rPr>
              <w:t xml:space="preserve">; Teléfono: </w:t>
            </w:r>
            <w:r w:rsidRPr="00FD2826">
              <w:rPr>
                <w:rFonts w:ascii="Arial" w:hAnsi="Arial" w:cs="Arial"/>
                <w:noProof/>
                <w:sz w:val="22"/>
                <w:szCs w:val="22"/>
              </w:rPr>
              <w:t>3146462177</w:t>
            </w:r>
          </w:p>
        </w:tc>
      </w:tr>
    </w:tbl>
    <w:p w:rsidR="00391680" w:rsidRDefault="00391680">
      <w:pPr>
        <w:rPr>
          <w:rFonts w:ascii="Arial" w:hAnsi="Arial" w:cs="Arial"/>
          <w:sz w:val="22"/>
          <w:szCs w:val="22"/>
        </w:rPr>
      </w:pPr>
    </w:p>
    <w:p w:rsidR="00391680" w:rsidRDefault="00391680">
      <w:pPr>
        <w:rPr>
          <w:rFonts w:ascii="Arial" w:hAnsi="Arial" w:cs="Arial"/>
          <w:sz w:val="22"/>
          <w:szCs w:val="22"/>
        </w:rPr>
      </w:pPr>
    </w:p>
    <w:p w:rsidR="00391680" w:rsidRDefault="00391680">
      <w:pPr>
        <w:rPr>
          <w:rFonts w:ascii="Arial" w:hAnsi="Arial" w:cs="Arial"/>
          <w:sz w:val="22"/>
          <w:szCs w:val="22"/>
        </w:rPr>
      </w:pPr>
    </w:p>
    <w:p w:rsidR="00391680" w:rsidRPr="00206360" w:rsidRDefault="00391680">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206360"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OBJETIVO DEL INFORME</w:t>
            </w:r>
          </w:p>
        </w:tc>
      </w:tr>
      <w:tr w:rsidR="00391680" w:rsidRPr="00206360"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sidR="00867B40">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867B40">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391680" w:rsidRPr="00206360"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391680" w:rsidRPr="00206360"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Especificaciones, Actividades u Obligaciones Específicas Contractuales.</w:t>
            </w:r>
          </w:p>
          <w:p w:rsidR="00391680" w:rsidRPr="00206360" w:rsidRDefault="00391680">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rsidP="00A0790B">
            <w:pPr>
              <w:jc w:val="both"/>
              <w:rPr>
                <w:rFonts w:ascii="Arial" w:hAnsi="Arial" w:cs="Arial"/>
                <w:sz w:val="22"/>
                <w:szCs w:val="22"/>
              </w:rPr>
            </w:pPr>
            <w:r w:rsidRPr="00FD2826">
              <w:rPr>
                <w:rFonts w:ascii="Arial" w:hAnsi="Arial" w:cs="Arial"/>
                <w:noProof/>
                <w:sz w:val="22"/>
                <w:szCs w:val="22"/>
              </w:rPr>
              <w:t>1. Focalizar un grupo poblacional por mes que esté conformado minimo con 20 personas (adolescentes, adultos mayores, mujeres cabeza de hogar, grupos deportivos) y realizar 3 jornadas de capacitación, implementando las 3 Guías metodológicas del Programa Promotores PYBA. Guía 1: Prácticas responsables de convivencia con los animales. Guía 2: Prevención del Maltrato Animal. Guía 3: Animales en Situación de Calle.   2. Reportar de manera mensual la información cuantitativa del número de personas capacitadas, municipio intervenido y guías implementadas en el formato dispuesto para tal fin.  3. Realizar el cargue de las evidencias de las jornadas de capacitación mes a mes en el respectivo drive (Listados de Asistencia y/o certificados, fotografías, encuestas de satisfacción).  4. Participar activamente en las diferentes jornadas de trabajo convocadas por: Escuadrón Benji, Intervención a Refugios y/o albergues, Jornadas de Esterilización, Turismos de Naturaleza, Enfoque diferencial, entre otros programas de la Subsecretaria de Proteccion y Bienestar Animal.  5. Participar en todos los procesos de formación y/o capacitaciones convocadas por la subsecretaria PYBA de acuerdo al pemsun educativo, así mismo a las jornadas de capacitación con el fin de cumplir con los objetivos fijados por el modelo Integrado de Planeación y Gestión - MIPG, conforme al cronograma y directrices establecidas por la Secretaria de Ambientes y Desarrollo Sostenible.   6. Cumplir a cabalidad con las funciones y actividades que le sean asignadas por el supervisor del contrato.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rsidR="00391680" w:rsidRPr="00206360" w:rsidRDefault="00391680">
            <w:pPr>
              <w:rPr>
                <w:rFonts w:ascii="Arial" w:hAnsi="Arial" w:cs="Arial"/>
                <w:sz w:val="22"/>
                <w:szCs w:val="22"/>
              </w:rPr>
            </w:pPr>
          </w:p>
        </w:tc>
      </w:tr>
      <w:tr w:rsidR="00391680" w:rsidRPr="00206360"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867B40">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rsidR="00391680" w:rsidRPr="00206360" w:rsidRDefault="00391680">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b/>
                <w:bCs/>
                <w:sz w:val="22"/>
                <w:szCs w:val="22"/>
              </w:rPr>
            </w:pPr>
          </w:p>
          <w:p w:rsidR="00391680" w:rsidRPr="00206360" w:rsidRDefault="00391680">
            <w:pPr>
              <w:rPr>
                <w:rFonts w:ascii="Arial" w:hAnsi="Arial" w:cs="Arial"/>
                <w:sz w:val="22"/>
                <w:szCs w:val="22"/>
              </w:rPr>
            </w:pPr>
            <w:r w:rsidRPr="00206360">
              <w:rPr>
                <w:rFonts w:ascii="Arial" w:hAnsi="Arial" w:cs="Arial"/>
                <w:b/>
                <w:bCs/>
                <w:sz w:val="22"/>
                <w:szCs w:val="22"/>
              </w:rPr>
              <w:t>100%</w:t>
            </w:r>
          </w:p>
          <w:p w:rsidR="00391680" w:rsidRPr="00206360" w:rsidRDefault="00391680">
            <w:pPr>
              <w:rPr>
                <w:rFonts w:ascii="Arial" w:hAnsi="Arial" w:cs="Arial"/>
                <w:b/>
                <w:bCs/>
                <w:sz w:val="22"/>
                <w:szCs w:val="22"/>
              </w:rPr>
            </w:pPr>
          </w:p>
          <w:p w:rsidR="00391680" w:rsidRPr="00206360" w:rsidRDefault="00391680">
            <w:pPr>
              <w:rPr>
                <w:rFonts w:ascii="Arial" w:hAnsi="Arial" w:cs="Arial"/>
                <w:sz w:val="22"/>
                <w:szCs w:val="22"/>
              </w:rPr>
            </w:pPr>
          </w:p>
          <w:p w:rsidR="00391680" w:rsidRPr="00206360" w:rsidRDefault="00391680">
            <w:pPr>
              <w:rPr>
                <w:rFonts w:ascii="Arial" w:hAnsi="Arial" w:cs="Arial"/>
                <w:sz w:val="22"/>
                <w:szCs w:val="22"/>
              </w:rPr>
            </w:pPr>
          </w:p>
          <w:p w:rsidR="00391680" w:rsidRPr="007F5D72" w:rsidRDefault="00867B40" w:rsidP="007F5D72">
            <w:pPr>
              <w:spacing w:line="360" w:lineRule="auto"/>
              <w:rPr>
                <w:rFonts w:ascii="Arial" w:hAnsi="Arial" w:cs="Arial"/>
                <w:b/>
                <w:sz w:val="22"/>
                <w:szCs w:val="22"/>
              </w:rPr>
            </w:pPr>
            <w:r>
              <w:rPr>
                <w:rFonts w:ascii="Arial" w:hAnsi="Arial" w:cs="Arial"/>
                <w:b/>
                <w:sz w:val="22"/>
                <w:szCs w:val="22"/>
              </w:rPr>
              <w:t>33,33</w:t>
            </w:r>
            <w:r w:rsidR="00391680" w:rsidRPr="007F5D72">
              <w:rPr>
                <w:rFonts w:ascii="Arial" w:hAnsi="Arial" w:cs="Arial"/>
                <w:b/>
                <w:sz w:val="22"/>
                <w:szCs w:val="22"/>
              </w:rPr>
              <w:t>%</w:t>
            </w:r>
          </w:p>
          <w:p w:rsidR="00391680" w:rsidRPr="00206360" w:rsidRDefault="00391680">
            <w:pPr>
              <w:rPr>
                <w:rFonts w:ascii="Arial" w:hAnsi="Arial" w:cs="Arial"/>
                <w:sz w:val="22"/>
                <w:szCs w:val="22"/>
              </w:rPr>
            </w:pPr>
          </w:p>
          <w:p w:rsidR="00391680" w:rsidRPr="00206360" w:rsidRDefault="00391680">
            <w:pPr>
              <w:rPr>
                <w:rFonts w:ascii="Arial" w:hAnsi="Arial" w:cs="Arial"/>
                <w:sz w:val="22"/>
                <w:szCs w:val="22"/>
              </w:rPr>
            </w:pPr>
          </w:p>
        </w:tc>
      </w:tr>
      <w:tr w:rsidR="00391680" w:rsidRPr="00206360"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rsidR="00391680" w:rsidRPr="00206360" w:rsidRDefault="00391680">
            <w:pPr>
              <w:rPr>
                <w:rFonts w:ascii="Arial" w:hAnsi="Arial" w:cs="Arial"/>
                <w:sz w:val="22"/>
                <w:szCs w:val="22"/>
              </w:rPr>
            </w:pPr>
          </w:p>
        </w:tc>
      </w:tr>
    </w:tbl>
    <w:p w:rsidR="00391680" w:rsidRPr="00206360" w:rsidRDefault="00391680">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206360">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lastRenderedPageBreak/>
              <w:t>Compromisos adquiridos</w:t>
            </w:r>
          </w:p>
        </w:tc>
      </w:tr>
      <w:tr w:rsidR="00391680" w:rsidRPr="00206360">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rsidR="00391680" w:rsidRPr="00206360" w:rsidRDefault="00391680">
            <w:pPr>
              <w:jc w:val="center"/>
              <w:rPr>
                <w:rFonts w:ascii="Arial" w:hAnsi="Arial" w:cs="Arial"/>
                <w:b/>
                <w:bCs/>
                <w:sz w:val="22"/>
                <w:szCs w:val="22"/>
              </w:rPr>
            </w:pPr>
          </w:p>
        </w:tc>
      </w:tr>
    </w:tbl>
    <w:p w:rsidR="00391680" w:rsidRPr="00206360" w:rsidRDefault="00391680">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206360" w:rsidTr="00DF1A5B">
        <w:trPr>
          <w:trHeight w:val="333"/>
        </w:trPr>
        <w:tc>
          <w:tcPr>
            <w:tcW w:w="9923" w:type="dxa"/>
            <w:gridSpan w:val="3"/>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391680" w:rsidRPr="00206360"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rsidR="00391680" w:rsidRDefault="00391680">
            <w:pPr>
              <w:rPr>
                <w:rFonts w:ascii="Arial" w:hAnsi="Arial" w:cs="Arial"/>
                <w:b/>
                <w:bCs/>
                <w:sz w:val="22"/>
                <w:szCs w:val="22"/>
              </w:rPr>
            </w:pPr>
          </w:p>
          <w:p w:rsidR="00391680" w:rsidRPr="00206360" w:rsidRDefault="00391680">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rsidR="00391680" w:rsidRPr="00206360" w:rsidRDefault="00391680">
            <w:pPr>
              <w:jc w:val="center"/>
              <w:rPr>
                <w:rFonts w:ascii="Arial" w:hAnsi="Arial" w:cs="Arial"/>
                <w:b/>
                <w:bCs/>
                <w:sz w:val="22"/>
                <w:szCs w:val="22"/>
              </w:rPr>
            </w:pPr>
          </w:p>
        </w:tc>
      </w:tr>
      <w:tr w:rsidR="00391680" w:rsidRPr="00206360"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391680" w:rsidRPr="00206360"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w:t>
            </w:r>
          </w:p>
          <w:p w:rsidR="004150B1" w:rsidRDefault="00F46DFD" w:rsidP="00796C77">
            <w:pPr>
              <w:jc w:val="both"/>
              <w:rPr>
                <w:rFonts w:ascii="Arial" w:hAnsi="Arial" w:cs="Arial"/>
                <w:noProof/>
                <w:sz w:val="22"/>
                <w:szCs w:val="22"/>
              </w:rPr>
            </w:pPr>
            <w:r>
              <w:rPr>
                <w:rFonts w:ascii="Arial" w:hAnsi="Arial" w:cs="Arial"/>
                <w:noProof/>
                <w:sz w:val="22"/>
                <w:szCs w:val="22"/>
              </w:rPr>
              <w:t>1).</w:t>
            </w:r>
            <w:r w:rsidR="00391680" w:rsidRPr="00FD2826">
              <w:rPr>
                <w:rFonts w:ascii="Arial" w:hAnsi="Arial" w:cs="Arial"/>
                <w:noProof/>
                <w:sz w:val="22"/>
                <w:szCs w:val="22"/>
              </w:rPr>
              <w:t xml:space="preserve"> Focalizar un grupo poblacional por mes que esté conformado minimo con 20 personas (adolescentes, adultos mayores, mujeres cabeza de hogar, grupos deportivos) y realizar 3 jornadas de capacitación, implementando las 3 Guías metodológicas del Programa Promotores PYBA. Guía 1: Prácticas responsables de convivencia con los animales. Guía 2: Prevención del Maltrato Animal. Guía 3: Animales en Situación de Calle. </w:t>
            </w:r>
          </w:p>
          <w:p w:rsidR="00F46DFD" w:rsidRDefault="00F46DFD" w:rsidP="00796C77">
            <w:pPr>
              <w:jc w:val="both"/>
              <w:rPr>
                <w:rFonts w:ascii="Arial" w:hAnsi="Arial" w:cs="Arial"/>
                <w:noProof/>
                <w:sz w:val="22"/>
                <w:szCs w:val="22"/>
              </w:rPr>
            </w:pPr>
          </w:p>
          <w:p w:rsidR="004150B1" w:rsidRPr="00B334E9" w:rsidRDefault="00AB580A" w:rsidP="00B334E9">
            <w:pPr>
              <w:pStyle w:val="Prrafodelista"/>
              <w:numPr>
                <w:ilvl w:val="0"/>
                <w:numId w:val="9"/>
              </w:numPr>
              <w:jc w:val="both"/>
              <w:rPr>
                <w:rFonts w:ascii="Arial" w:hAnsi="Arial" w:cs="Arial"/>
                <w:noProof/>
                <w:sz w:val="22"/>
                <w:szCs w:val="22"/>
              </w:rPr>
            </w:pPr>
            <w:r>
              <w:rPr>
                <w:rFonts w:ascii="Arial" w:hAnsi="Arial" w:cs="Arial"/>
              </w:rPr>
              <w:t>El contratista, realizo</w:t>
            </w:r>
            <w:r w:rsidR="00B334E9">
              <w:rPr>
                <w:rFonts w:ascii="Arial" w:hAnsi="Arial" w:cs="Arial"/>
              </w:rPr>
              <w:t xml:space="preserve"> Durante este </w:t>
            </w:r>
            <w:r>
              <w:rPr>
                <w:rFonts w:ascii="Arial" w:hAnsi="Arial" w:cs="Arial"/>
              </w:rPr>
              <w:t>periodo jornadas</w:t>
            </w:r>
            <w:r w:rsidR="00B334E9">
              <w:rPr>
                <w:rFonts w:ascii="Arial" w:hAnsi="Arial" w:cs="Arial"/>
              </w:rPr>
              <w:t xml:space="preserve"> de </w:t>
            </w:r>
            <w:r>
              <w:rPr>
                <w:rFonts w:ascii="Arial" w:hAnsi="Arial" w:cs="Arial"/>
              </w:rPr>
              <w:t>capacitación en</w:t>
            </w:r>
            <w:r w:rsidR="00B334E9">
              <w:rPr>
                <w:rFonts w:ascii="Arial" w:hAnsi="Arial" w:cs="Arial"/>
              </w:rPr>
              <w:t xml:space="preserve"> </w:t>
            </w:r>
            <w:r w:rsidR="00B334E9" w:rsidRPr="00ED5227">
              <w:rPr>
                <w:rFonts w:ascii="Arial" w:hAnsi="Arial" w:cs="Arial"/>
              </w:rPr>
              <w:t xml:space="preserve">el municipio de </w:t>
            </w:r>
            <w:r w:rsidR="00B334E9" w:rsidRPr="00ED5227">
              <w:rPr>
                <w:rFonts w:ascii="Arial" w:hAnsi="Arial" w:cs="Arial"/>
                <w:bCs/>
              </w:rPr>
              <w:t>Candelaria, corregimiento del Carmelo</w:t>
            </w:r>
            <w:r w:rsidR="00B334E9">
              <w:rPr>
                <w:rFonts w:ascii="Arial" w:hAnsi="Arial" w:cs="Arial"/>
                <w:bCs/>
              </w:rPr>
              <w:t xml:space="preserve"> en donde se </w:t>
            </w:r>
            <w:r w:rsidR="00B334E9">
              <w:rPr>
                <w:rFonts w:ascii="Arial" w:hAnsi="Arial" w:cs="Arial"/>
              </w:rPr>
              <w:t xml:space="preserve">llevó a cabo las primeras </w:t>
            </w:r>
            <w:r w:rsidR="00B334E9" w:rsidRPr="00ED5227">
              <w:rPr>
                <w:rFonts w:ascii="Arial" w:hAnsi="Arial" w:cs="Arial"/>
              </w:rPr>
              <w:t>jornada</w:t>
            </w:r>
            <w:r w:rsidR="00B334E9">
              <w:rPr>
                <w:rFonts w:ascii="Arial" w:hAnsi="Arial" w:cs="Arial"/>
              </w:rPr>
              <w:t>s</w:t>
            </w:r>
            <w:r w:rsidR="00B334E9" w:rsidRPr="00ED5227">
              <w:rPr>
                <w:rFonts w:ascii="Arial" w:hAnsi="Arial" w:cs="Arial"/>
              </w:rPr>
              <w:t xml:space="preserve"> de capacitación con el grupo</w:t>
            </w:r>
            <w:r w:rsidR="00B334E9">
              <w:rPr>
                <w:rFonts w:ascii="Arial" w:hAnsi="Arial" w:cs="Arial"/>
              </w:rPr>
              <w:t xml:space="preserve"> de </w:t>
            </w:r>
            <w:r w:rsidR="00B334E9" w:rsidRPr="00ED5227">
              <w:rPr>
                <w:rFonts w:ascii="Arial" w:hAnsi="Arial" w:cs="Arial"/>
              </w:rPr>
              <w:t>adultos</w:t>
            </w:r>
            <w:r w:rsidR="00B334E9">
              <w:rPr>
                <w:rFonts w:ascii="Arial" w:hAnsi="Arial" w:cs="Arial"/>
              </w:rPr>
              <w:t xml:space="preserve"> </w:t>
            </w:r>
            <w:r w:rsidR="00B334E9" w:rsidRPr="00ED5227">
              <w:rPr>
                <w:rFonts w:ascii="Arial" w:hAnsi="Arial" w:cs="Arial"/>
              </w:rPr>
              <w:t xml:space="preserve">mayores </w:t>
            </w:r>
            <w:r w:rsidR="00B334E9">
              <w:rPr>
                <w:rFonts w:ascii="Arial" w:hAnsi="Arial" w:cs="Arial"/>
              </w:rPr>
              <w:t xml:space="preserve">vive 100+ </w:t>
            </w:r>
            <w:r w:rsidR="00B334E9" w:rsidRPr="00ED5227">
              <w:rPr>
                <w:rFonts w:ascii="Arial" w:hAnsi="Arial" w:cs="Arial"/>
              </w:rPr>
              <w:t>del</w:t>
            </w:r>
            <w:r w:rsidR="00B334E9">
              <w:rPr>
                <w:rFonts w:ascii="Arial" w:hAnsi="Arial" w:cs="Arial"/>
              </w:rPr>
              <w:t xml:space="preserve"> corregimiento del </w:t>
            </w:r>
            <w:r w:rsidR="00B334E9" w:rsidRPr="00ED5227">
              <w:rPr>
                <w:rFonts w:ascii="Arial" w:hAnsi="Arial" w:cs="Arial"/>
              </w:rPr>
              <w:t xml:space="preserve">Carmelo, </w:t>
            </w:r>
            <w:r>
              <w:rPr>
                <w:rFonts w:ascii="Arial" w:hAnsi="Arial" w:cs="Arial"/>
              </w:rPr>
              <w:t>dicha capacitación la</w:t>
            </w:r>
            <w:r w:rsidR="00B334E9">
              <w:rPr>
                <w:rFonts w:ascii="Arial" w:hAnsi="Arial" w:cs="Arial"/>
              </w:rPr>
              <w:t xml:space="preserve"> realizó</w:t>
            </w:r>
            <w:r w:rsidR="00B334E9" w:rsidRPr="00ED5227">
              <w:rPr>
                <w:rFonts w:ascii="Arial" w:hAnsi="Arial" w:cs="Arial"/>
              </w:rPr>
              <w:t xml:space="preserve"> Con el objetivo de </w:t>
            </w:r>
            <w:r w:rsidR="00B334E9" w:rsidRPr="00ED5227">
              <w:rPr>
                <w:rFonts w:ascii="Arial" w:hAnsi="Arial" w:cs="Arial"/>
                <w:bCs/>
              </w:rPr>
              <w:t>promover prácticas responsables de convivencia con los animales</w:t>
            </w:r>
            <w:r w:rsidR="00B334E9" w:rsidRPr="00ED5227">
              <w:rPr>
                <w:rFonts w:ascii="Arial" w:hAnsi="Arial" w:cs="Arial"/>
              </w:rPr>
              <w:t>, fomentando en la comunidad valores de respeto, empatía y responsabilidad hacia</w:t>
            </w:r>
            <w:r w:rsidR="00B334E9">
              <w:rPr>
                <w:rFonts w:ascii="Arial" w:hAnsi="Arial" w:cs="Arial"/>
              </w:rPr>
              <w:t xml:space="preserve"> los seres vivos. Se implementó </w:t>
            </w:r>
            <w:r w:rsidR="00B334E9" w:rsidRPr="00ED5227">
              <w:rPr>
                <w:rFonts w:ascii="Arial" w:hAnsi="Arial" w:cs="Arial"/>
              </w:rPr>
              <w:t xml:space="preserve">la </w:t>
            </w:r>
            <w:r w:rsidR="00B334E9" w:rsidRPr="00ED5227">
              <w:rPr>
                <w:rFonts w:ascii="Arial" w:hAnsi="Arial" w:cs="Arial"/>
                <w:bCs/>
              </w:rPr>
              <w:t>Guía</w:t>
            </w:r>
            <w:r w:rsidR="00B334E9" w:rsidRPr="00ED5227">
              <w:rPr>
                <w:rFonts w:ascii="Arial" w:hAnsi="Arial" w:cs="Arial"/>
                <w:b/>
                <w:bCs/>
              </w:rPr>
              <w:t xml:space="preserve"> </w:t>
            </w:r>
            <w:r w:rsidR="00B334E9" w:rsidRPr="00ED5227">
              <w:rPr>
                <w:rFonts w:ascii="Arial" w:hAnsi="Arial" w:cs="Arial"/>
                <w:bCs/>
              </w:rPr>
              <w:t>Operativa N.º 1 – Prácticas responsables de convivencia con los animales</w:t>
            </w:r>
            <w:r w:rsidR="00B334E9"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sidR="00B334E9">
              <w:rPr>
                <w:rFonts w:ascii="Arial" w:hAnsi="Arial" w:cs="Arial"/>
              </w:rPr>
              <w:t>como defensores de los animales.</w:t>
            </w:r>
          </w:p>
          <w:p w:rsidR="00B334E9" w:rsidRPr="00B334E9" w:rsidRDefault="00B334E9" w:rsidP="00B334E9">
            <w:pPr>
              <w:pStyle w:val="Prrafodelista"/>
              <w:numPr>
                <w:ilvl w:val="0"/>
                <w:numId w:val="9"/>
              </w:numPr>
              <w:jc w:val="both"/>
              <w:rPr>
                <w:rFonts w:ascii="Arial" w:hAnsi="Arial" w:cs="Arial"/>
                <w:noProof/>
                <w:sz w:val="22"/>
                <w:szCs w:val="22"/>
              </w:rPr>
            </w:pPr>
            <w:r w:rsidRPr="00FE7B8A">
              <w:rPr>
                <w:rFonts w:ascii="Arial" w:hAnsi="Arial" w:cs="Arial"/>
              </w:rPr>
              <w:t xml:space="preserve">En cumplimiento del objetivo </w:t>
            </w:r>
            <w:r w:rsidR="00AB580A" w:rsidRPr="00FE7B8A">
              <w:rPr>
                <w:rFonts w:ascii="Arial" w:hAnsi="Arial" w:cs="Arial"/>
              </w:rPr>
              <w:t>establecido</w:t>
            </w:r>
            <w:r w:rsidR="00AB580A">
              <w:rPr>
                <w:rFonts w:ascii="Arial" w:hAnsi="Arial" w:cs="Arial"/>
              </w:rPr>
              <w:t>, el contratista ejecuto</w:t>
            </w:r>
            <w:r>
              <w:rPr>
                <w:rFonts w:ascii="Arial" w:hAnsi="Arial" w:cs="Arial"/>
              </w:rPr>
              <w:t xml:space="preserve"> jornadas de </w:t>
            </w:r>
            <w:r w:rsidR="00AB580A">
              <w:rPr>
                <w:rFonts w:ascii="Arial" w:hAnsi="Arial" w:cs="Arial"/>
              </w:rPr>
              <w:t>capacitación en</w:t>
            </w:r>
            <w:r>
              <w:rPr>
                <w:rFonts w:ascii="Arial" w:hAnsi="Arial" w:cs="Arial"/>
              </w:rPr>
              <w:t xml:space="preserve"> </w:t>
            </w:r>
            <w:r w:rsidRPr="00ED5227">
              <w:rPr>
                <w:rFonts w:ascii="Arial" w:hAnsi="Arial" w:cs="Arial"/>
              </w:rPr>
              <w:t xml:space="preserve">el municipio de </w:t>
            </w:r>
            <w:r w:rsidRPr="00ED5227">
              <w:rPr>
                <w:rFonts w:ascii="Arial" w:hAnsi="Arial" w:cs="Arial"/>
                <w:bCs/>
              </w:rPr>
              <w:t>Candelaria, corregimiento del Carmelo</w:t>
            </w:r>
            <w:r w:rsidR="00AB580A">
              <w:rPr>
                <w:rFonts w:ascii="Arial" w:hAnsi="Arial" w:cs="Arial"/>
                <w:bCs/>
              </w:rPr>
              <w:t xml:space="preserve"> en donde se desarrolló</w:t>
            </w:r>
            <w:r w:rsidR="00AB580A">
              <w:rPr>
                <w:rFonts w:ascii="Arial" w:hAnsi="Arial" w:cs="Arial"/>
              </w:rPr>
              <w:t xml:space="preserve"> las</w:t>
            </w:r>
            <w:r>
              <w:rPr>
                <w:rFonts w:ascii="Arial" w:hAnsi="Arial" w:cs="Arial"/>
              </w:rPr>
              <w:t xml:space="preserve"> primeras </w:t>
            </w:r>
            <w:r w:rsidRPr="00ED5227">
              <w:rPr>
                <w:rFonts w:ascii="Arial" w:hAnsi="Arial" w:cs="Arial"/>
              </w:rPr>
              <w:t>jornada</w:t>
            </w:r>
            <w:r>
              <w:rPr>
                <w:rFonts w:ascii="Arial" w:hAnsi="Arial" w:cs="Arial"/>
              </w:rPr>
              <w:t>s</w:t>
            </w:r>
            <w:r w:rsidRPr="00ED5227">
              <w:rPr>
                <w:rFonts w:ascii="Arial" w:hAnsi="Arial" w:cs="Arial"/>
              </w:rPr>
              <w:t xml:space="preserve"> de capacitación con el grupo</w:t>
            </w:r>
            <w:r>
              <w:rPr>
                <w:rFonts w:ascii="Arial" w:hAnsi="Arial" w:cs="Arial"/>
              </w:rPr>
              <w:t xml:space="preserve"> de </w:t>
            </w:r>
            <w:r w:rsidRPr="00ED5227">
              <w:rPr>
                <w:rFonts w:ascii="Arial" w:hAnsi="Arial" w:cs="Arial"/>
              </w:rPr>
              <w:t>adultos</w:t>
            </w:r>
            <w:r>
              <w:rPr>
                <w:rFonts w:ascii="Arial" w:hAnsi="Arial" w:cs="Arial"/>
              </w:rPr>
              <w:t xml:space="preserve"> </w:t>
            </w:r>
            <w:r w:rsidRPr="00ED5227">
              <w:rPr>
                <w:rFonts w:ascii="Arial" w:hAnsi="Arial" w:cs="Arial"/>
              </w:rPr>
              <w:t xml:space="preserve">mayores </w:t>
            </w:r>
            <w:r>
              <w:rPr>
                <w:rFonts w:ascii="Arial" w:hAnsi="Arial" w:cs="Arial"/>
              </w:rPr>
              <w:t xml:space="preserve">vive 100+ </w:t>
            </w:r>
            <w:r w:rsidRPr="00ED5227">
              <w:rPr>
                <w:rFonts w:ascii="Arial" w:hAnsi="Arial" w:cs="Arial"/>
              </w:rPr>
              <w:t>del</w:t>
            </w:r>
            <w:r>
              <w:rPr>
                <w:rFonts w:ascii="Arial" w:hAnsi="Arial" w:cs="Arial"/>
              </w:rPr>
              <w:t xml:space="preserve"> corregimiento del </w:t>
            </w:r>
            <w:r w:rsidRPr="00ED5227">
              <w:rPr>
                <w:rFonts w:ascii="Arial" w:hAnsi="Arial" w:cs="Arial"/>
              </w:rPr>
              <w:t xml:space="preserve">Carmelo, </w:t>
            </w:r>
            <w:r>
              <w:rPr>
                <w:rFonts w:ascii="Arial" w:hAnsi="Arial" w:cs="Arial"/>
              </w:rPr>
              <w:t>dicha capacitación se realizó</w:t>
            </w:r>
            <w:r w:rsidRPr="00ED5227">
              <w:rPr>
                <w:rFonts w:ascii="Arial" w:hAnsi="Arial" w:cs="Arial"/>
              </w:rPr>
              <w:t xml:space="preserve"> Con el objetivo de </w:t>
            </w:r>
            <w:r w:rsidRPr="00ED5227">
              <w:rPr>
                <w:rFonts w:ascii="Arial" w:hAnsi="Arial" w:cs="Arial"/>
                <w:bCs/>
              </w:rPr>
              <w:t>promover prácticas responsables de convivencia con los animales</w:t>
            </w:r>
            <w:r w:rsidRPr="00ED5227">
              <w:rPr>
                <w:rFonts w:ascii="Arial" w:hAnsi="Arial" w:cs="Arial"/>
              </w:rPr>
              <w:t>, fomentando en la comunidad valores de respeto, empatía y responsabilidad hacia</w:t>
            </w:r>
            <w:r>
              <w:rPr>
                <w:rFonts w:ascii="Arial" w:hAnsi="Arial" w:cs="Arial"/>
              </w:rPr>
              <w:t xml:space="preserve"> los seres vivos. Se implementó </w:t>
            </w:r>
            <w:r w:rsidRPr="00ED5227">
              <w:rPr>
                <w:rFonts w:ascii="Arial" w:hAnsi="Arial" w:cs="Arial"/>
              </w:rPr>
              <w:t xml:space="preserve">la </w:t>
            </w:r>
            <w:r w:rsidRPr="00ED5227">
              <w:rPr>
                <w:rFonts w:ascii="Arial" w:hAnsi="Arial" w:cs="Arial"/>
                <w:bCs/>
              </w:rPr>
              <w:t>Guía</w:t>
            </w:r>
            <w:r>
              <w:rPr>
                <w:rFonts w:ascii="Arial" w:hAnsi="Arial" w:cs="Arial"/>
                <w:bCs/>
              </w:rPr>
              <w:t>.</w:t>
            </w:r>
            <w:r w:rsidRPr="00ED5227">
              <w:rPr>
                <w:rFonts w:ascii="Arial" w:hAnsi="Arial" w:cs="Arial"/>
                <w:b/>
                <w:bCs/>
              </w:rPr>
              <w:t xml:space="preserve"> </w:t>
            </w:r>
            <w:r>
              <w:rPr>
                <w:rFonts w:ascii="Arial" w:hAnsi="Arial" w:cs="Arial"/>
                <w:bCs/>
              </w:rPr>
              <w:t>Operativa N.º 2 denuncias de maltrato animal</w:t>
            </w:r>
            <w:r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Pr>
                <w:rFonts w:ascii="Arial" w:hAnsi="Arial" w:cs="Arial"/>
              </w:rPr>
              <w:t>como defensores de los animales</w:t>
            </w:r>
          </w:p>
          <w:p w:rsidR="00B334E9" w:rsidRPr="00E92BB3" w:rsidRDefault="00AB580A" w:rsidP="00B334E9">
            <w:pPr>
              <w:pStyle w:val="Prrafodelista"/>
              <w:numPr>
                <w:ilvl w:val="0"/>
                <w:numId w:val="9"/>
              </w:numPr>
              <w:jc w:val="both"/>
              <w:rPr>
                <w:rFonts w:ascii="Arial" w:hAnsi="Arial" w:cs="Arial"/>
                <w:noProof/>
                <w:sz w:val="22"/>
                <w:szCs w:val="22"/>
              </w:rPr>
            </w:pPr>
            <w:r>
              <w:rPr>
                <w:rFonts w:ascii="Arial" w:hAnsi="Arial" w:cs="Arial"/>
              </w:rPr>
              <w:t xml:space="preserve">El </w:t>
            </w:r>
            <w:r w:rsidR="00B862C5">
              <w:rPr>
                <w:rFonts w:ascii="Arial" w:hAnsi="Arial" w:cs="Arial"/>
              </w:rPr>
              <w:t>contratista elaboro</w:t>
            </w:r>
            <w:r>
              <w:rPr>
                <w:rFonts w:ascii="Arial" w:hAnsi="Arial" w:cs="Arial"/>
              </w:rPr>
              <w:t xml:space="preserve"> </w:t>
            </w:r>
            <w:r w:rsidR="00B334E9">
              <w:rPr>
                <w:rFonts w:ascii="Arial" w:hAnsi="Arial" w:cs="Arial"/>
              </w:rPr>
              <w:t xml:space="preserve">  jornadas de </w:t>
            </w:r>
            <w:r w:rsidR="00B862C5">
              <w:rPr>
                <w:rFonts w:ascii="Arial" w:hAnsi="Arial" w:cs="Arial"/>
              </w:rPr>
              <w:t>capacitación en</w:t>
            </w:r>
            <w:r w:rsidR="00B334E9">
              <w:rPr>
                <w:rFonts w:ascii="Arial" w:hAnsi="Arial" w:cs="Arial"/>
              </w:rPr>
              <w:t xml:space="preserve"> </w:t>
            </w:r>
            <w:r w:rsidR="00B334E9" w:rsidRPr="00ED5227">
              <w:rPr>
                <w:rFonts w:ascii="Arial" w:hAnsi="Arial" w:cs="Arial"/>
              </w:rPr>
              <w:t xml:space="preserve">el municipio de </w:t>
            </w:r>
            <w:r w:rsidR="00B334E9" w:rsidRPr="00ED5227">
              <w:rPr>
                <w:rFonts w:ascii="Arial" w:hAnsi="Arial" w:cs="Arial"/>
                <w:bCs/>
              </w:rPr>
              <w:t>Candelaria, corregimiento del Carmelo</w:t>
            </w:r>
            <w:r w:rsidR="00B334E9">
              <w:rPr>
                <w:rFonts w:ascii="Arial" w:hAnsi="Arial" w:cs="Arial"/>
                <w:bCs/>
              </w:rPr>
              <w:t xml:space="preserve"> en donde se </w:t>
            </w:r>
            <w:r>
              <w:rPr>
                <w:rFonts w:ascii="Arial" w:hAnsi="Arial" w:cs="Arial"/>
              </w:rPr>
              <w:t>implementó</w:t>
            </w:r>
            <w:r w:rsidR="00B862C5">
              <w:rPr>
                <w:rFonts w:ascii="Arial" w:hAnsi="Arial" w:cs="Arial"/>
              </w:rPr>
              <w:t xml:space="preserve"> </w:t>
            </w:r>
            <w:r w:rsidR="00E92BB3">
              <w:rPr>
                <w:rFonts w:ascii="Arial" w:hAnsi="Arial" w:cs="Arial"/>
              </w:rPr>
              <w:t>las jornadas</w:t>
            </w:r>
            <w:r w:rsidR="00B334E9" w:rsidRPr="00ED5227">
              <w:rPr>
                <w:rFonts w:ascii="Arial" w:hAnsi="Arial" w:cs="Arial"/>
              </w:rPr>
              <w:t xml:space="preserve"> de capacitación con el grupo</w:t>
            </w:r>
            <w:r w:rsidR="00B334E9">
              <w:rPr>
                <w:rFonts w:ascii="Arial" w:hAnsi="Arial" w:cs="Arial"/>
              </w:rPr>
              <w:t xml:space="preserve"> de </w:t>
            </w:r>
            <w:r w:rsidR="00B334E9" w:rsidRPr="00ED5227">
              <w:rPr>
                <w:rFonts w:ascii="Arial" w:hAnsi="Arial" w:cs="Arial"/>
              </w:rPr>
              <w:t>adultos</w:t>
            </w:r>
            <w:r w:rsidR="00B334E9">
              <w:rPr>
                <w:rFonts w:ascii="Arial" w:hAnsi="Arial" w:cs="Arial"/>
              </w:rPr>
              <w:t xml:space="preserve"> </w:t>
            </w:r>
            <w:r w:rsidR="00B334E9" w:rsidRPr="00ED5227">
              <w:rPr>
                <w:rFonts w:ascii="Arial" w:hAnsi="Arial" w:cs="Arial"/>
              </w:rPr>
              <w:t xml:space="preserve">mayores </w:t>
            </w:r>
            <w:r w:rsidR="00B334E9">
              <w:rPr>
                <w:rFonts w:ascii="Arial" w:hAnsi="Arial" w:cs="Arial"/>
              </w:rPr>
              <w:t xml:space="preserve">vive 100+ </w:t>
            </w:r>
            <w:r w:rsidR="00B334E9" w:rsidRPr="00ED5227">
              <w:rPr>
                <w:rFonts w:ascii="Arial" w:hAnsi="Arial" w:cs="Arial"/>
              </w:rPr>
              <w:t>del</w:t>
            </w:r>
            <w:r w:rsidR="00B334E9">
              <w:rPr>
                <w:rFonts w:ascii="Arial" w:hAnsi="Arial" w:cs="Arial"/>
              </w:rPr>
              <w:t xml:space="preserve"> corregimiento del </w:t>
            </w:r>
            <w:r w:rsidR="00B334E9" w:rsidRPr="00ED5227">
              <w:rPr>
                <w:rFonts w:ascii="Arial" w:hAnsi="Arial" w:cs="Arial"/>
              </w:rPr>
              <w:t xml:space="preserve">Carmelo, </w:t>
            </w:r>
            <w:r w:rsidR="00B334E9">
              <w:rPr>
                <w:rFonts w:ascii="Arial" w:hAnsi="Arial" w:cs="Arial"/>
              </w:rPr>
              <w:t>dicha capacitación se realizó</w:t>
            </w:r>
            <w:r w:rsidR="00B334E9" w:rsidRPr="00ED5227">
              <w:rPr>
                <w:rFonts w:ascii="Arial" w:hAnsi="Arial" w:cs="Arial"/>
              </w:rPr>
              <w:t xml:space="preserve"> Con el objetivo de </w:t>
            </w:r>
            <w:r w:rsidR="00B334E9" w:rsidRPr="00ED5227">
              <w:rPr>
                <w:rFonts w:ascii="Arial" w:hAnsi="Arial" w:cs="Arial"/>
                <w:bCs/>
              </w:rPr>
              <w:t xml:space="preserve">promover prácticas responsables de </w:t>
            </w:r>
            <w:r w:rsidR="00B334E9" w:rsidRPr="00ED5227">
              <w:rPr>
                <w:rFonts w:ascii="Arial" w:hAnsi="Arial" w:cs="Arial"/>
                <w:bCs/>
              </w:rPr>
              <w:lastRenderedPageBreak/>
              <w:t>convivencia con los animales</w:t>
            </w:r>
            <w:r w:rsidR="00B334E9" w:rsidRPr="00ED5227">
              <w:rPr>
                <w:rFonts w:ascii="Arial" w:hAnsi="Arial" w:cs="Arial"/>
              </w:rPr>
              <w:t>, fomentando en la comunidad valores de respeto, empatía y responsabilidad hacia</w:t>
            </w:r>
            <w:r w:rsidR="00B334E9">
              <w:rPr>
                <w:rFonts w:ascii="Arial" w:hAnsi="Arial" w:cs="Arial"/>
              </w:rPr>
              <w:t xml:space="preserve"> los seres vivos. Se implementó </w:t>
            </w:r>
            <w:r w:rsidR="00B334E9" w:rsidRPr="00ED5227">
              <w:rPr>
                <w:rFonts w:ascii="Arial" w:hAnsi="Arial" w:cs="Arial"/>
              </w:rPr>
              <w:t xml:space="preserve">la </w:t>
            </w:r>
            <w:r w:rsidR="00B334E9" w:rsidRPr="00ED5227">
              <w:rPr>
                <w:rFonts w:ascii="Arial" w:hAnsi="Arial" w:cs="Arial"/>
                <w:bCs/>
              </w:rPr>
              <w:t>Guía</w:t>
            </w:r>
            <w:r w:rsidR="00B334E9" w:rsidRPr="00ED5227">
              <w:rPr>
                <w:rFonts w:ascii="Arial" w:hAnsi="Arial" w:cs="Arial"/>
                <w:b/>
                <w:bCs/>
              </w:rPr>
              <w:t xml:space="preserve"> </w:t>
            </w:r>
            <w:r w:rsidR="00B334E9">
              <w:rPr>
                <w:rFonts w:ascii="Arial" w:hAnsi="Arial" w:cs="Arial"/>
                <w:bCs/>
              </w:rPr>
              <w:t>Operativa N.3º animales en situación de calle</w:t>
            </w:r>
            <w:r w:rsidR="00B334E9"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sidR="00B334E9">
              <w:rPr>
                <w:rFonts w:ascii="Arial" w:hAnsi="Arial" w:cs="Arial"/>
              </w:rPr>
              <w:t>como defensores de los animales.</w:t>
            </w:r>
          </w:p>
          <w:p w:rsidR="00E92BB3" w:rsidRPr="00F46DFD" w:rsidRDefault="00E92BB3" w:rsidP="00E92BB3">
            <w:pPr>
              <w:pStyle w:val="Prrafodelista"/>
              <w:ind w:left="780"/>
              <w:jc w:val="both"/>
              <w:rPr>
                <w:rFonts w:ascii="Arial" w:hAnsi="Arial" w:cs="Arial"/>
                <w:noProof/>
                <w:sz w:val="22"/>
                <w:szCs w:val="22"/>
              </w:rPr>
            </w:pPr>
            <w:r>
              <w:rPr>
                <w:rFonts w:ascii="Arial" w:hAnsi="Arial" w:cs="Arial"/>
              </w:rPr>
              <w:t xml:space="preserve">Se anexa en el informe ejecutivo las evidencias de esta actividad (fotografías, actas de reunión, listado de asistencia, </w:t>
            </w:r>
            <w:proofErr w:type="spellStart"/>
            <w:r>
              <w:rPr>
                <w:rFonts w:ascii="Arial" w:hAnsi="Arial" w:cs="Arial"/>
              </w:rPr>
              <w:t>etc</w:t>
            </w:r>
            <w:proofErr w:type="spellEnd"/>
            <w:r>
              <w:rPr>
                <w:rFonts w:ascii="Arial" w:hAnsi="Arial" w:cs="Arial"/>
              </w:rPr>
              <w:t>)</w:t>
            </w:r>
          </w:p>
          <w:p w:rsidR="00F46DFD" w:rsidRPr="00B334E9" w:rsidRDefault="00F46DFD" w:rsidP="00F46DFD">
            <w:pPr>
              <w:pStyle w:val="Prrafodelista"/>
              <w:ind w:left="780"/>
              <w:jc w:val="both"/>
              <w:rPr>
                <w:rFonts w:ascii="Arial" w:hAnsi="Arial" w:cs="Arial"/>
                <w:noProof/>
                <w:sz w:val="22"/>
                <w:szCs w:val="22"/>
              </w:rPr>
            </w:pPr>
          </w:p>
          <w:p w:rsidR="004150B1" w:rsidRDefault="00391680" w:rsidP="00796C77">
            <w:pPr>
              <w:jc w:val="both"/>
              <w:rPr>
                <w:rFonts w:ascii="Arial" w:hAnsi="Arial" w:cs="Arial"/>
                <w:noProof/>
                <w:sz w:val="22"/>
                <w:szCs w:val="22"/>
              </w:rPr>
            </w:pPr>
            <w:r w:rsidRPr="00FD2826">
              <w:rPr>
                <w:rFonts w:ascii="Arial" w:hAnsi="Arial" w:cs="Arial"/>
                <w:noProof/>
                <w:sz w:val="22"/>
                <w:szCs w:val="22"/>
              </w:rPr>
              <w:t xml:space="preserve"> </w:t>
            </w:r>
            <w:r w:rsidR="00F46DFD">
              <w:rPr>
                <w:rFonts w:ascii="Arial" w:hAnsi="Arial" w:cs="Arial"/>
                <w:noProof/>
                <w:sz w:val="22"/>
                <w:szCs w:val="22"/>
              </w:rPr>
              <w:t>2).</w:t>
            </w:r>
            <w:r w:rsidRPr="00FD2826">
              <w:rPr>
                <w:rFonts w:ascii="Arial" w:hAnsi="Arial" w:cs="Arial"/>
                <w:noProof/>
                <w:sz w:val="22"/>
                <w:szCs w:val="22"/>
              </w:rPr>
              <w:t xml:space="preserve"> Reportar de manera mensual la información cuantitativa del número de personas capacitadas, municipio intervenido y guías implementadas en el formato dispuesto para tal fin.</w:t>
            </w:r>
          </w:p>
          <w:p w:rsidR="00B334E9" w:rsidRPr="00E50629" w:rsidRDefault="00B334E9" w:rsidP="00B334E9">
            <w:pPr>
              <w:spacing w:before="100" w:beforeAutospacing="1" w:after="100" w:afterAutospacing="1"/>
              <w:jc w:val="both"/>
              <w:rPr>
                <w:rFonts w:ascii="Arial" w:hAnsi="Arial" w:cs="Arial"/>
                <w:lang w:val="es-ES"/>
              </w:rPr>
            </w:pPr>
            <w:r>
              <w:rPr>
                <w:rFonts w:ascii="Arial" w:hAnsi="Arial" w:cs="Arial"/>
                <w:lang w:val="es-ES"/>
              </w:rPr>
              <w:t xml:space="preserve">Durante este </w:t>
            </w:r>
            <w:r w:rsidR="00C6308A">
              <w:rPr>
                <w:rFonts w:ascii="Arial" w:hAnsi="Arial" w:cs="Arial"/>
                <w:lang w:val="es-ES"/>
              </w:rPr>
              <w:t>periodo el contratista implemento</w:t>
            </w:r>
            <w:r w:rsidRPr="00E50629">
              <w:rPr>
                <w:rFonts w:ascii="Arial" w:hAnsi="Arial" w:cs="Arial"/>
                <w:lang w:val="es-ES"/>
              </w:rPr>
              <w:t xml:space="preserve"> la caracterización de los municipios intervenidos y de las personas sensibilizadas en el proceso de formación y acompañamiento a los Promotores PYBA. La información fue registrada en el formato digital dispuesto para tal fin, siguiendo las directrices establecidas por la Dra. </w:t>
            </w:r>
            <w:proofErr w:type="spellStart"/>
            <w:r w:rsidRPr="00E50629">
              <w:rPr>
                <w:rFonts w:ascii="Arial" w:hAnsi="Arial" w:cs="Arial"/>
                <w:lang w:val="es-ES"/>
              </w:rPr>
              <w:t>Lizeth</w:t>
            </w:r>
            <w:proofErr w:type="spellEnd"/>
            <w:r w:rsidRPr="00E50629">
              <w:rPr>
                <w:rFonts w:ascii="Arial" w:hAnsi="Arial" w:cs="Arial"/>
                <w:lang w:val="es-ES"/>
              </w:rPr>
              <w:t xml:space="preserve"> Parra, lo que permitió consolidar los datos de forma uniforme, verificable y coherente con los lineamientos técnicos de la </w:t>
            </w:r>
            <w:r w:rsidR="005F4C2A" w:rsidRPr="00E50629">
              <w:rPr>
                <w:rFonts w:ascii="Arial" w:hAnsi="Arial" w:cs="Arial"/>
                <w:lang w:val="es-ES"/>
              </w:rPr>
              <w:t>estrategia.</w:t>
            </w:r>
            <w:r w:rsidR="005F4C2A">
              <w:rPr>
                <w:rFonts w:ascii="Arial" w:hAnsi="Arial" w:cs="Arial"/>
                <w:lang w:val="es-ES"/>
              </w:rPr>
              <w:t xml:space="preserve"> La</w:t>
            </w:r>
            <w:r w:rsidR="00C6308A">
              <w:rPr>
                <w:rFonts w:ascii="Arial" w:hAnsi="Arial" w:cs="Arial"/>
                <w:lang w:val="es-ES"/>
              </w:rPr>
              <w:t xml:space="preserve"> intervención la </w:t>
            </w:r>
            <w:r w:rsidRPr="00E50629">
              <w:rPr>
                <w:rFonts w:ascii="Arial" w:hAnsi="Arial" w:cs="Arial"/>
                <w:lang w:val="es-ES"/>
              </w:rPr>
              <w:t xml:space="preserve">desarrolló en los municipios priorizados, entre ellos </w:t>
            </w:r>
            <w:r w:rsidRPr="00AE138D">
              <w:rPr>
                <w:rFonts w:ascii="Arial" w:hAnsi="Arial" w:cs="Arial"/>
                <w:b/>
                <w:bCs/>
                <w:lang w:val="es-ES"/>
              </w:rPr>
              <w:t>Candelaria, Valle del Cauca</w:t>
            </w:r>
            <w:r w:rsidRPr="00E50629">
              <w:rPr>
                <w:rFonts w:ascii="Arial" w:hAnsi="Arial" w:cs="Arial"/>
                <w:lang w:val="es-ES"/>
              </w:rPr>
              <w:t xml:space="preserve">, </w:t>
            </w:r>
            <w:r>
              <w:rPr>
                <w:rFonts w:ascii="Arial" w:hAnsi="Arial" w:cs="Arial"/>
                <w:lang w:val="es-ES"/>
              </w:rPr>
              <w:t xml:space="preserve">específicamente en el corregimiento del Carmelo </w:t>
            </w:r>
            <w:r w:rsidR="00C6308A">
              <w:rPr>
                <w:rFonts w:ascii="Arial" w:hAnsi="Arial" w:cs="Arial"/>
                <w:lang w:val="es-ES"/>
              </w:rPr>
              <w:t>donde</w:t>
            </w:r>
            <w:r w:rsidRPr="00E50629">
              <w:rPr>
                <w:rFonts w:ascii="Arial" w:hAnsi="Arial" w:cs="Arial"/>
                <w:lang w:val="es-ES"/>
              </w:rPr>
              <w:t xml:space="preserve"> llevó a cabo un proceso estructurado de </w:t>
            </w:r>
            <w:r>
              <w:rPr>
                <w:rFonts w:ascii="Arial" w:hAnsi="Arial" w:cs="Arial"/>
                <w:lang w:val="es-ES"/>
              </w:rPr>
              <w:t xml:space="preserve">capacitación, </w:t>
            </w:r>
            <w:r w:rsidRPr="00E50629">
              <w:rPr>
                <w:rFonts w:ascii="Arial" w:hAnsi="Arial" w:cs="Arial"/>
                <w:lang w:val="es-ES"/>
              </w:rPr>
              <w:t>sensibilización y acom</w:t>
            </w:r>
            <w:r>
              <w:rPr>
                <w:rFonts w:ascii="Arial" w:hAnsi="Arial" w:cs="Arial"/>
                <w:lang w:val="es-ES"/>
              </w:rPr>
              <w:t>pañamiento. Sobre las</w:t>
            </w:r>
            <w:r w:rsidRPr="00FD2826">
              <w:rPr>
                <w:rFonts w:ascii="Arial" w:eastAsia="Arial" w:hAnsi="Arial" w:cs="Arial"/>
                <w:bCs/>
                <w:noProof/>
              </w:rPr>
              <w:t xml:space="preserve"> jornadas de capacitación, implementando las 3 Guías metodológicas del Programa Promotores PYBA. </w:t>
            </w:r>
            <w:r>
              <w:rPr>
                <w:rFonts w:ascii="Arial" w:hAnsi="Arial" w:cs="Arial"/>
                <w:lang w:val="es-ES"/>
              </w:rPr>
              <w:t xml:space="preserve"> Durante el presente mes donde se </w:t>
            </w:r>
            <w:r w:rsidRPr="00E50629">
              <w:rPr>
                <w:rFonts w:ascii="Arial" w:hAnsi="Arial" w:cs="Arial"/>
                <w:lang w:val="es-ES"/>
              </w:rPr>
              <w:t xml:space="preserve">impactó un total de </w:t>
            </w:r>
            <w:r>
              <w:rPr>
                <w:rFonts w:ascii="Arial" w:hAnsi="Arial" w:cs="Arial"/>
                <w:b/>
                <w:bCs/>
                <w:lang w:val="es-ES"/>
              </w:rPr>
              <w:t>59</w:t>
            </w:r>
            <w:r w:rsidRPr="00AE138D">
              <w:rPr>
                <w:rFonts w:ascii="Arial" w:hAnsi="Arial" w:cs="Arial"/>
                <w:b/>
                <w:bCs/>
                <w:lang w:val="es-ES"/>
              </w:rPr>
              <w:t xml:space="preserve"> personas</w:t>
            </w:r>
            <w:r w:rsidRPr="00E50629">
              <w:rPr>
                <w:rFonts w:ascii="Arial" w:hAnsi="Arial" w:cs="Arial"/>
                <w:lang w:val="es-ES"/>
              </w:rPr>
              <w:t>, distribuidas de la siguiente manera:</w:t>
            </w:r>
          </w:p>
          <w:p w:rsidR="00E92BB3" w:rsidRDefault="00B334E9" w:rsidP="00B334E9">
            <w:pPr>
              <w:jc w:val="both"/>
              <w:rPr>
                <w:rFonts w:ascii="Arial" w:hAnsi="Arial" w:cs="Arial"/>
                <w:b/>
                <w:lang w:val="es-ES"/>
              </w:rPr>
            </w:pPr>
            <w:r>
              <w:rPr>
                <w:rFonts w:ascii="Arial" w:hAnsi="Arial" w:cs="Arial"/>
                <w:b/>
                <w:bCs/>
                <w:lang w:val="es-ES"/>
              </w:rPr>
              <w:t>59</w:t>
            </w:r>
            <w:r w:rsidRPr="00AE138D">
              <w:rPr>
                <w:rFonts w:ascii="Arial" w:hAnsi="Arial" w:cs="Arial"/>
                <w:b/>
                <w:bCs/>
                <w:lang w:val="es-ES"/>
              </w:rPr>
              <w:t xml:space="preserve"> adultos mayores entre 50 y 60 años</w:t>
            </w:r>
            <w:r w:rsidRPr="00E50629">
              <w:rPr>
                <w:rFonts w:ascii="Arial" w:hAnsi="Arial" w:cs="Arial"/>
                <w:lang w:val="es-ES"/>
              </w:rPr>
              <w:t>.</w:t>
            </w:r>
            <w:r>
              <w:rPr>
                <w:rFonts w:ascii="Arial" w:hAnsi="Arial" w:cs="Arial"/>
                <w:lang w:val="es-ES"/>
              </w:rPr>
              <w:t xml:space="preserve"> </w:t>
            </w:r>
            <w:r w:rsidRPr="00AE138D">
              <w:rPr>
                <w:rFonts w:ascii="Arial" w:hAnsi="Arial" w:cs="Arial"/>
                <w:b/>
                <w:lang w:val="es-ES"/>
              </w:rPr>
              <w:t>De</w:t>
            </w:r>
            <w:r>
              <w:rPr>
                <w:rFonts w:ascii="Arial" w:hAnsi="Arial" w:cs="Arial"/>
                <w:lang w:val="es-ES"/>
              </w:rPr>
              <w:t xml:space="preserve"> </w:t>
            </w:r>
            <w:r w:rsidRPr="00AE138D">
              <w:rPr>
                <w:rFonts w:ascii="Arial" w:hAnsi="Arial" w:cs="Arial"/>
                <w:b/>
                <w:lang w:val="es-ES"/>
              </w:rPr>
              <w:t>grupos de adultos mayores</w:t>
            </w:r>
            <w:r w:rsidR="00E92BB3">
              <w:rPr>
                <w:rFonts w:ascii="Arial" w:hAnsi="Arial" w:cs="Arial"/>
                <w:b/>
                <w:lang w:val="es-ES"/>
              </w:rPr>
              <w:t>.</w:t>
            </w:r>
          </w:p>
          <w:p w:rsidR="00E92BB3" w:rsidRPr="00E92BB3" w:rsidRDefault="00E92BB3" w:rsidP="00E92BB3">
            <w:pPr>
              <w:jc w:val="both"/>
              <w:rPr>
                <w:rFonts w:ascii="Arial" w:hAnsi="Arial" w:cs="Arial"/>
                <w:noProof/>
                <w:sz w:val="22"/>
                <w:szCs w:val="22"/>
              </w:rPr>
            </w:pPr>
            <w:r w:rsidRPr="00E92BB3">
              <w:rPr>
                <w:rFonts w:ascii="Arial" w:hAnsi="Arial" w:cs="Arial"/>
              </w:rPr>
              <w:t xml:space="preserve">Se anexa en el informe ejecutivo las evidencias de esta actividad (fotografías, actas de reunión, listado de asistencia, </w:t>
            </w:r>
            <w:proofErr w:type="spellStart"/>
            <w:r w:rsidRPr="00E92BB3">
              <w:rPr>
                <w:rFonts w:ascii="Arial" w:hAnsi="Arial" w:cs="Arial"/>
              </w:rPr>
              <w:t>etc</w:t>
            </w:r>
            <w:proofErr w:type="spellEnd"/>
            <w:r w:rsidRPr="00E92BB3">
              <w:rPr>
                <w:rFonts w:ascii="Arial" w:hAnsi="Arial" w:cs="Arial"/>
              </w:rPr>
              <w:t>)</w:t>
            </w:r>
          </w:p>
          <w:p w:rsidR="004150B1" w:rsidRDefault="004150B1" w:rsidP="00796C77">
            <w:pPr>
              <w:jc w:val="both"/>
              <w:rPr>
                <w:rFonts w:ascii="Arial" w:hAnsi="Arial" w:cs="Arial"/>
                <w:noProof/>
                <w:sz w:val="22"/>
                <w:szCs w:val="22"/>
              </w:rPr>
            </w:pPr>
          </w:p>
          <w:p w:rsidR="004150B1" w:rsidRDefault="00F46DFD" w:rsidP="00796C77">
            <w:pPr>
              <w:jc w:val="both"/>
              <w:rPr>
                <w:rFonts w:ascii="Arial" w:hAnsi="Arial" w:cs="Arial"/>
                <w:noProof/>
                <w:sz w:val="22"/>
                <w:szCs w:val="22"/>
              </w:rPr>
            </w:pPr>
            <w:r>
              <w:rPr>
                <w:rFonts w:ascii="Arial" w:hAnsi="Arial" w:cs="Arial"/>
                <w:noProof/>
                <w:sz w:val="22"/>
                <w:szCs w:val="22"/>
              </w:rPr>
              <w:t xml:space="preserve">  3).</w:t>
            </w:r>
            <w:r w:rsidR="00391680" w:rsidRPr="00FD2826">
              <w:rPr>
                <w:rFonts w:ascii="Arial" w:hAnsi="Arial" w:cs="Arial"/>
                <w:noProof/>
                <w:sz w:val="22"/>
                <w:szCs w:val="22"/>
              </w:rPr>
              <w:t xml:space="preserve"> Realizar el cargue de las evidencias de las jornadas de capacitación mes a mes en el respectivo drive (Listados de Asistencia y/o certificados, fotografías, encuestas de satisfacción). </w:t>
            </w:r>
          </w:p>
          <w:p w:rsidR="00F46DFD" w:rsidRDefault="00F46DFD" w:rsidP="00796C77">
            <w:pPr>
              <w:jc w:val="both"/>
              <w:rPr>
                <w:rFonts w:ascii="Arial" w:hAnsi="Arial" w:cs="Arial"/>
                <w:noProof/>
                <w:sz w:val="22"/>
                <w:szCs w:val="22"/>
              </w:rPr>
            </w:pPr>
          </w:p>
          <w:p w:rsidR="00B334E9" w:rsidRDefault="00B334E9" w:rsidP="00B334E9">
            <w:pPr>
              <w:ind w:left="360"/>
              <w:rPr>
                <w:rFonts w:ascii="Arial" w:hAnsi="Arial" w:cs="Arial"/>
              </w:rPr>
            </w:pPr>
            <w:r w:rsidRPr="00FE7B8A">
              <w:rPr>
                <w:rFonts w:ascii="Arial" w:hAnsi="Arial" w:cs="Arial"/>
                <w:b/>
              </w:rPr>
              <w:t xml:space="preserve"> </w:t>
            </w:r>
            <w:r w:rsidRPr="00FE7B8A">
              <w:rPr>
                <w:rFonts w:ascii="Arial" w:hAnsi="Arial" w:cs="Arial"/>
              </w:rPr>
              <w:t xml:space="preserve">En cumplimiento del objetivo establecido, </w:t>
            </w:r>
            <w:r w:rsidR="002211AF">
              <w:rPr>
                <w:rFonts w:ascii="Arial" w:hAnsi="Arial" w:cs="Arial"/>
              </w:rPr>
              <w:t xml:space="preserve">el contratista realizo </w:t>
            </w:r>
            <w:r w:rsidRPr="00FE7B8A">
              <w:rPr>
                <w:rFonts w:ascii="Arial" w:hAnsi="Arial" w:cs="Arial"/>
              </w:rPr>
              <w:t>de manera semanal el cargué de los datos y evidencias digitales en la plataforma DRIVE, atendiendo a las indicaciones y formatos definidos. De esta manera, aseguré que cada actividad ejecutada quedara debidamente soportada, garantizando el cumplimiento de las orientaciones establecidas y la adecuada presentación de los resultados obtenidos.</w:t>
            </w:r>
          </w:p>
          <w:p w:rsidR="00E92BB3" w:rsidRPr="00E92BB3" w:rsidRDefault="00E92BB3" w:rsidP="00E92BB3">
            <w:pPr>
              <w:jc w:val="both"/>
              <w:rPr>
                <w:rFonts w:ascii="Arial" w:hAnsi="Arial" w:cs="Arial"/>
                <w:noProof/>
                <w:sz w:val="22"/>
                <w:szCs w:val="22"/>
              </w:rPr>
            </w:pPr>
            <w:r w:rsidRPr="00E92BB3">
              <w:rPr>
                <w:rFonts w:ascii="Arial" w:hAnsi="Arial" w:cs="Arial"/>
              </w:rPr>
              <w:t xml:space="preserve">Se anexa en el informe ejecutivo las evidencias de esta actividad (fotografías, actas de reunión, listado de asistencia, </w:t>
            </w:r>
            <w:proofErr w:type="spellStart"/>
            <w:r w:rsidRPr="00E92BB3">
              <w:rPr>
                <w:rFonts w:ascii="Arial" w:hAnsi="Arial" w:cs="Arial"/>
              </w:rPr>
              <w:t>etc</w:t>
            </w:r>
            <w:proofErr w:type="spellEnd"/>
            <w:r w:rsidRPr="00E92BB3">
              <w:rPr>
                <w:rFonts w:ascii="Arial" w:hAnsi="Arial" w:cs="Arial"/>
              </w:rPr>
              <w:t>)</w:t>
            </w:r>
          </w:p>
          <w:p w:rsidR="00E92BB3" w:rsidRDefault="00E92BB3" w:rsidP="00B334E9">
            <w:pPr>
              <w:ind w:left="360"/>
              <w:rPr>
                <w:rFonts w:ascii="Arial" w:hAnsi="Arial" w:cs="Arial"/>
              </w:rPr>
            </w:pPr>
          </w:p>
          <w:p w:rsidR="004150B1" w:rsidRDefault="00F46DFD" w:rsidP="00796C77">
            <w:pPr>
              <w:jc w:val="both"/>
              <w:rPr>
                <w:rFonts w:ascii="Arial" w:hAnsi="Arial" w:cs="Arial"/>
                <w:noProof/>
                <w:sz w:val="22"/>
                <w:szCs w:val="22"/>
              </w:rPr>
            </w:pPr>
            <w:r>
              <w:rPr>
                <w:rFonts w:ascii="Arial" w:hAnsi="Arial" w:cs="Arial"/>
                <w:noProof/>
                <w:sz w:val="22"/>
                <w:szCs w:val="22"/>
              </w:rPr>
              <w:t>4)</w:t>
            </w:r>
            <w:r w:rsidR="00391680" w:rsidRPr="00FD2826">
              <w:rPr>
                <w:rFonts w:ascii="Arial" w:hAnsi="Arial" w:cs="Arial"/>
                <w:noProof/>
                <w:sz w:val="22"/>
                <w:szCs w:val="22"/>
              </w:rPr>
              <w:t>. Participar activamente en las diferentes jornadas de trabajo convocadas por: Escuadrón Benji, Intervención a Refugios y/o albergues, Jornadas de Esterilización, Turismos de Naturaleza, Enfoque diferencial, entre otros programas de la Subsecretaria de Proteccion y Bienestar Animal.</w:t>
            </w:r>
          </w:p>
          <w:p w:rsidR="00F46DFD" w:rsidRDefault="00F46DFD" w:rsidP="00796C77">
            <w:pPr>
              <w:jc w:val="both"/>
              <w:rPr>
                <w:rFonts w:ascii="Arial" w:hAnsi="Arial" w:cs="Arial"/>
                <w:noProof/>
                <w:sz w:val="22"/>
                <w:szCs w:val="22"/>
              </w:rPr>
            </w:pPr>
          </w:p>
          <w:p w:rsidR="00E92BB3" w:rsidRDefault="002211AF" w:rsidP="00F46DFD">
            <w:pPr>
              <w:ind w:left="75" w:right="357"/>
              <w:rPr>
                <w:rFonts w:ascii="Arial" w:hAnsi="Arial" w:cs="Arial"/>
                <w:bCs/>
              </w:rPr>
            </w:pPr>
            <w:r>
              <w:rPr>
                <w:rFonts w:ascii="Arial" w:hAnsi="Arial" w:cs="Arial"/>
                <w:bCs/>
              </w:rPr>
              <w:lastRenderedPageBreak/>
              <w:t xml:space="preserve">El contratista participo activamente y </w:t>
            </w:r>
            <w:r w:rsidR="00000BAA">
              <w:rPr>
                <w:rFonts w:ascii="Arial" w:hAnsi="Arial" w:cs="Arial"/>
                <w:bCs/>
              </w:rPr>
              <w:t>conjuntamente este mes</w:t>
            </w:r>
            <w:r>
              <w:rPr>
                <w:rFonts w:ascii="Arial" w:hAnsi="Arial" w:cs="Arial"/>
                <w:bCs/>
              </w:rPr>
              <w:t xml:space="preserve"> en </w:t>
            </w:r>
            <w:r w:rsidR="00000BAA">
              <w:rPr>
                <w:rFonts w:ascii="Arial" w:hAnsi="Arial" w:cs="Arial"/>
                <w:bCs/>
              </w:rPr>
              <w:t>donde se</w:t>
            </w:r>
            <w:r w:rsidR="00F46DFD">
              <w:rPr>
                <w:rFonts w:ascii="Arial" w:hAnsi="Arial" w:cs="Arial"/>
                <w:bCs/>
              </w:rPr>
              <w:t xml:space="preserve"> organizó el cronograma para todo el primer semestre</w:t>
            </w:r>
            <w:r w:rsidR="00D8771A">
              <w:rPr>
                <w:rFonts w:ascii="Arial" w:hAnsi="Arial" w:cs="Arial"/>
                <w:bCs/>
              </w:rPr>
              <w:t xml:space="preserve"> y se establecieron las actividades a llevar y consolidar </w:t>
            </w:r>
            <w:r w:rsidR="004E0A4C">
              <w:rPr>
                <w:rFonts w:ascii="Arial" w:hAnsi="Arial" w:cs="Arial"/>
                <w:bCs/>
              </w:rPr>
              <w:t>para el</w:t>
            </w:r>
            <w:r w:rsidR="00F46DFD">
              <w:rPr>
                <w:rFonts w:ascii="Arial" w:hAnsi="Arial" w:cs="Arial"/>
                <w:bCs/>
              </w:rPr>
              <w:t xml:space="preserve"> presente año con el objetivo de capacitar a 3000 personas sobre las 3 g</w:t>
            </w:r>
            <w:r w:rsidR="00D8771A">
              <w:rPr>
                <w:rFonts w:ascii="Arial" w:hAnsi="Arial" w:cs="Arial"/>
                <w:bCs/>
              </w:rPr>
              <w:t>uías metodológicas del programa promotores PYBA</w:t>
            </w:r>
            <w:r w:rsidR="00F46DFD">
              <w:rPr>
                <w:rFonts w:ascii="Arial" w:hAnsi="Arial" w:cs="Arial"/>
                <w:bCs/>
              </w:rPr>
              <w:t>,</w:t>
            </w:r>
            <w:r w:rsidR="00D8771A">
              <w:rPr>
                <w:rFonts w:ascii="Arial" w:hAnsi="Arial" w:cs="Arial"/>
                <w:bCs/>
              </w:rPr>
              <w:t xml:space="preserve"> de igual </w:t>
            </w:r>
            <w:r w:rsidR="004A21F7">
              <w:rPr>
                <w:rFonts w:ascii="Arial" w:hAnsi="Arial" w:cs="Arial"/>
                <w:bCs/>
              </w:rPr>
              <w:t>manera no</w:t>
            </w:r>
            <w:r w:rsidR="00F46DFD">
              <w:rPr>
                <w:rFonts w:ascii="Arial" w:hAnsi="Arial" w:cs="Arial"/>
                <w:bCs/>
              </w:rPr>
              <w:t xml:space="preserve"> hubo ningún requerimiento por parte de los equipos de trabajo que tiene la subsecretaria</w:t>
            </w:r>
            <w:r w:rsidR="00E92BB3">
              <w:rPr>
                <w:rFonts w:ascii="Arial" w:hAnsi="Arial" w:cs="Arial"/>
                <w:bCs/>
              </w:rPr>
              <w:t>.</w:t>
            </w:r>
          </w:p>
          <w:p w:rsidR="00E92BB3" w:rsidRPr="00E92BB3" w:rsidRDefault="00E92BB3" w:rsidP="00E92BB3">
            <w:pPr>
              <w:jc w:val="both"/>
              <w:rPr>
                <w:rFonts w:ascii="Arial" w:hAnsi="Arial" w:cs="Arial"/>
                <w:noProof/>
                <w:sz w:val="22"/>
                <w:szCs w:val="22"/>
              </w:rPr>
            </w:pPr>
            <w:r w:rsidRPr="00E92BB3">
              <w:rPr>
                <w:rFonts w:ascii="Arial" w:hAnsi="Arial" w:cs="Arial"/>
              </w:rPr>
              <w:t xml:space="preserve">Se anexa en el informe ejecutivo las evidencias de esta actividad (fotografías, actas de reunión, listado de asistencia, </w:t>
            </w:r>
            <w:proofErr w:type="spellStart"/>
            <w:r w:rsidRPr="00E92BB3">
              <w:rPr>
                <w:rFonts w:ascii="Arial" w:hAnsi="Arial" w:cs="Arial"/>
              </w:rPr>
              <w:t>etc</w:t>
            </w:r>
            <w:proofErr w:type="spellEnd"/>
            <w:r w:rsidRPr="00E92BB3">
              <w:rPr>
                <w:rFonts w:ascii="Arial" w:hAnsi="Arial" w:cs="Arial"/>
              </w:rPr>
              <w:t>)</w:t>
            </w:r>
          </w:p>
          <w:p w:rsidR="004150B1" w:rsidRPr="004E0A4C" w:rsidRDefault="00F46DFD" w:rsidP="004E0A4C">
            <w:pPr>
              <w:ind w:left="75" w:right="357"/>
              <w:rPr>
                <w:rFonts w:ascii="Arial" w:hAnsi="Arial" w:cs="Arial"/>
                <w:bCs/>
              </w:rPr>
            </w:pPr>
            <w:r>
              <w:rPr>
                <w:rFonts w:ascii="Arial" w:hAnsi="Arial" w:cs="Arial"/>
                <w:bCs/>
              </w:rPr>
              <w:t xml:space="preserve">  </w:t>
            </w:r>
          </w:p>
          <w:p w:rsidR="00F46DFD" w:rsidRDefault="00391680" w:rsidP="00796C77">
            <w:pPr>
              <w:jc w:val="both"/>
              <w:rPr>
                <w:rFonts w:ascii="Arial" w:hAnsi="Arial" w:cs="Arial"/>
                <w:noProof/>
                <w:sz w:val="22"/>
                <w:szCs w:val="22"/>
              </w:rPr>
            </w:pPr>
            <w:r w:rsidRPr="00FD2826">
              <w:rPr>
                <w:rFonts w:ascii="Arial" w:hAnsi="Arial" w:cs="Arial"/>
                <w:noProof/>
                <w:sz w:val="22"/>
                <w:szCs w:val="22"/>
              </w:rPr>
              <w:t xml:space="preserve">  5</w:t>
            </w:r>
            <w:r w:rsidR="00F46DFD">
              <w:rPr>
                <w:rFonts w:ascii="Arial" w:hAnsi="Arial" w:cs="Arial"/>
                <w:noProof/>
                <w:sz w:val="22"/>
                <w:szCs w:val="22"/>
              </w:rPr>
              <w:t>)</w:t>
            </w:r>
            <w:r w:rsidRPr="00FD2826">
              <w:rPr>
                <w:rFonts w:ascii="Arial" w:hAnsi="Arial" w:cs="Arial"/>
                <w:noProof/>
                <w:sz w:val="22"/>
                <w:szCs w:val="22"/>
              </w:rPr>
              <w:t>. Participar en todos los procesos de formación y/o capacitaciones convocadas por la subsecretaria PYBA de acuerdo al pemsun educativo, así mismo a las jornadas de capacitación con el fin de cumplir con los objetivos fijados por el modelo Integrado de Planeación y Gestión - MIPG, conforme al cronograma y directrices establecidas por la Secretaria de Ambientes y Desarrollo Sostenible.</w:t>
            </w:r>
          </w:p>
          <w:p w:rsidR="00F46DFD" w:rsidRDefault="00F46DFD" w:rsidP="00796C77">
            <w:pPr>
              <w:jc w:val="both"/>
              <w:rPr>
                <w:rFonts w:ascii="Arial" w:hAnsi="Arial" w:cs="Arial"/>
                <w:noProof/>
                <w:sz w:val="22"/>
                <w:szCs w:val="22"/>
              </w:rPr>
            </w:pPr>
          </w:p>
          <w:p w:rsidR="00F46DFD" w:rsidRDefault="00F46DFD" w:rsidP="00F46DFD">
            <w:pPr>
              <w:ind w:right="357"/>
              <w:jc w:val="both"/>
              <w:rPr>
                <w:rFonts w:ascii="Arial" w:hAnsi="Arial" w:cs="Arial"/>
              </w:rPr>
            </w:pPr>
            <w:r w:rsidRPr="00FE7B8A">
              <w:rPr>
                <w:rFonts w:ascii="Arial" w:hAnsi="Arial" w:cs="Arial"/>
              </w:rPr>
              <w:t>En cumplimiento de la</w:t>
            </w:r>
            <w:r w:rsidR="00000BAA">
              <w:rPr>
                <w:rFonts w:ascii="Arial" w:hAnsi="Arial" w:cs="Arial"/>
              </w:rPr>
              <w:t>s</w:t>
            </w:r>
            <w:r w:rsidRPr="00FE7B8A">
              <w:rPr>
                <w:rFonts w:ascii="Arial" w:hAnsi="Arial" w:cs="Arial"/>
              </w:rPr>
              <w:t xml:space="preserve"> actividad</w:t>
            </w:r>
            <w:r w:rsidR="00000BAA">
              <w:rPr>
                <w:rFonts w:ascii="Arial" w:hAnsi="Arial" w:cs="Arial"/>
              </w:rPr>
              <w:t>es</w:t>
            </w:r>
            <w:r w:rsidRPr="00FE7B8A">
              <w:rPr>
                <w:rFonts w:ascii="Arial" w:hAnsi="Arial" w:cs="Arial"/>
              </w:rPr>
              <w:t xml:space="preserve"> </w:t>
            </w:r>
            <w:r w:rsidR="00000BAA" w:rsidRPr="00FE7B8A">
              <w:rPr>
                <w:rFonts w:ascii="Arial" w:hAnsi="Arial" w:cs="Arial"/>
              </w:rPr>
              <w:t>contractua</w:t>
            </w:r>
            <w:r w:rsidR="00000BAA">
              <w:rPr>
                <w:rFonts w:ascii="Arial" w:hAnsi="Arial" w:cs="Arial"/>
              </w:rPr>
              <w:t>les</w:t>
            </w:r>
            <w:r w:rsidR="00000BAA" w:rsidRPr="00FE7B8A">
              <w:rPr>
                <w:rFonts w:ascii="Arial" w:hAnsi="Arial" w:cs="Arial"/>
              </w:rPr>
              <w:t>,</w:t>
            </w:r>
            <w:r w:rsidR="00000BAA">
              <w:rPr>
                <w:rFonts w:ascii="Arial" w:hAnsi="Arial" w:cs="Arial"/>
              </w:rPr>
              <w:t xml:space="preserve"> el contratista asistió y participo de</w:t>
            </w:r>
            <w:r w:rsidRPr="00FE7B8A">
              <w:rPr>
                <w:rFonts w:ascii="Arial" w:hAnsi="Arial" w:cs="Arial"/>
              </w:rPr>
              <w:t xml:space="preserve"> las jornadas de capacitación pr</w:t>
            </w:r>
            <w:r>
              <w:rPr>
                <w:rFonts w:ascii="Arial" w:hAnsi="Arial" w:cs="Arial"/>
              </w:rPr>
              <w:t>ogramadas por la Subsecretaría,</w:t>
            </w:r>
            <w:r w:rsidRPr="00FE7B8A">
              <w:rPr>
                <w:rFonts w:ascii="Arial" w:hAnsi="Arial" w:cs="Arial"/>
              </w:rPr>
              <w:t xml:space="preserve"> atendiendo al cronograma y a las directrices establecidas en el marco del Modelo Integrado de Planeación y Gestión – MIPG. Durante estos espacios formativos adquirí conocimientos generales sobre </w:t>
            </w:r>
            <w:r>
              <w:rPr>
                <w:rFonts w:ascii="Arial" w:hAnsi="Arial" w:cs="Arial"/>
              </w:rPr>
              <w:t>el código de valores a trabajar EL RESPETO esta capacitación fue dirigida por el profesional José Sandoval,</w:t>
            </w:r>
            <w:r w:rsidRPr="00FE7B8A">
              <w:rPr>
                <w:rFonts w:ascii="Arial" w:hAnsi="Arial" w:cs="Arial"/>
              </w:rPr>
              <w:t xml:space="preserve"> </w:t>
            </w:r>
            <w:r>
              <w:rPr>
                <w:rFonts w:ascii="Arial" w:hAnsi="Arial" w:cs="Arial"/>
              </w:rPr>
              <w:t xml:space="preserve">también se trató </w:t>
            </w:r>
            <w:r w:rsidRPr="00FE7B8A">
              <w:rPr>
                <w:rFonts w:ascii="Arial" w:hAnsi="Arial" w:cs="Arial"/>
              </w:rPr>
              <w:t>sobre la necesidad de articular los procesos institucionales para garantizar mayor eficiencia y transparencia. De igual manera, comprendí la relevancia del MIPG como herramienta de mejora continua, orientada al cumplimiento de los objetivos institucionales y al fortalecimiento de la calidad en la gestión</w:t>
            </w:r>
            <w:r>
              <w:rPr>
                <w:rFonts w:ascii="Arial" w:hAnsi="Arial" w:cs="Arial"/>
              </w:rPr>
              <w:t>.</w:t>
            </w:r>
          </w:p>
          <w:p w:rsidR="00E92BB3" w:rsidRPr="00E92BB3" w:rsidRDefault="00E92BB3" w:rsidP="00E92BB3">
            <w:pPr>
              <w:jc w:val="both"/>
              <w:rPr>
                <w:rFonts w:ascii="Arial" w:hAnsi="Arial" w:cs="Arial"/>
                <w:noProof/>
                <w:sz w:val="22"/>
                <w:szCs w:val="22"/>
              </w:rPr>
            </w:pPr>
            <w:r w:rsidRPr="00E92BB3">
              <w:rPr>
                <w:rFonts w:ascii="Arial" w:hAnsi="Arial" w:cs="Arial"/>
              </w:rPr>
              <w:t xml:space="preserve">Se anexa en el informe ejecutivo las evidencias de esta actividad (fotografías, actas de reunión, listado de asistencia, </w:t>
            </w:r>
            <w:proofErr w:type="spellStart"/>
            <w:r w:rsidRPr="00E92BB3">
              <w:rPr>
                <w:rFonts w:ascii="Arial" w:hAnsi="Arial" w:cs="Arial"/>
              </w:rPr>
              <w:t>etc</w:t>
            </w:r>
            <w:proofErr w:type="spellEnd"/>
            <w:r w:rsidRPr="00E92BB3">
              <w:rPr>
                <w:rFonts w:ascii="Arial" w:hAnsi="Arial" w:cs="Arial"/>
              </w:rPr>
              <w:t>)</w:t>
            </w:r>
            <w:r>
              <w:rPr>
                <w:rFonts w:ascii="Arial" w:hAnsi="Arial" w:cs="Arial"/>
              </w:rPr>
              <w:t>.</w:t>
            </w:r>
          </w:p>
          <w:p w:rsidR="004150B1" w:rsidRDefault="004150B1" w:rsidP="00796C77">
            <w:pPr>
              <w:jc w:val="both"/>
              <w:rPr>
                <w:rFonts w:ascii="Arial" w:hAnsi="Arial" w:cs="Arial"/>
                <w:noProof/>
                <w:sz w:val="22"/>
                <w:szCs w:val="22"/>
              </w:rPr>
            </w:pPr>
          </w:p>
          <w:p w:rsidR="00391680" w:rsidRDefault="00391680" w:rsidP="00796C77">
            <w:pPr>
              <w:jc w:val="both"/>
              <w:rPr>
                <w:rFonts w:ascii="Arial" w:hAnsi="Arial" w:cs="Arial"/>
                <w:noProof/>
                <w:sz w:val="22"/>
                <w:szCs w:val="22"/>
              </w:rPr>
            </w:pPr>
            <w:r w:rsidRPr="00FD2826">
              <w:rPr>
                <w:rFonts w:ascii="Arial" w:hAnsi="Arial" w:cs="Arial"/>
                <w:noProof/>
                <w:sz w:val="22"/>
                <w:szCs w:val="22"/>
              </w:rPr>
              <w:t xml:space="preserve"> 6</w:t>
            </w:r>
            <w:r w:rsidR="00F46DFD">
              <w:rPr>
                <w:rFonts w:ascii="Arial" w:hAnsi="Arial" w:cs="Arial"/>
                <w:noProof/>
                <w:sz w:val="22"/>
                <w:szCs w:val="22"/>
              </w:rPr>
              <w:t>)</w:t>
            </w:r>
            <w:r w:rsidRPr="00FD2826">
              <w:rPr>
                <w:rFonts w:ascii="Arial" w:hAnsi="Arial" w:cs="Arial"/>
                <w:noProof/>
                <w:sz w:val="22"/>
                <w:szCs w:val="22"/>
              </w:rPr>
              <w:t>. Cumplir a cabalidad con las funciones y actividades que le sean asignadas por el supervisor del contrato.</w:t>
            </w:r>
          </w:p>
          <w:p w:rsidR="00F46DFD" w:rsidRDefault="00F46DFD" w:rsidP="00796C77">
            <w:pPr>
              <w:jc w:val="both"/>
              <w:rPr>
                <w:rFonts w:ascii="Arial" w:hAnsi="Arial" w:cs="Arial"/>
                <w:noProof/>
                <w:sz w:val="22"/>
                <w:szCs w:val="22"/>
              </w:rPr>
            </w:pPr>
          </w:p>
          <w:p w:rsidR="00F46DFD" w:rsidRDefault="0035301D" w:rsidP="00796C77">
            <w:pPr>
              <w:jc w:val="both"/>
              <w:rPr>
                <w:rFonts w:ascii="Arial" w:hAnsi="Arial" w:cs="Arial"/>
              </w:rPr>
            </w:pPr>
            <w:r>
              <w:rPr>
                <w:rFonts w:ascii="Arial" w:hAnsi="Arial" w:cs="Arial"/>
              </w:rPr>
              <w:t>El contratista,</w:t>
            </w:r>
            <w:r w:rsidR="00F46DFD" w:rsidRPr="00424B39">
              <w:rPr>
                <w:rFonts w:ascii="Arial" w:hAnsi="Arial" w:cs="Arial"/>
              </w:rPr>
              <w:t xml:space="preserve"> </w:t>
            </w:r>
            <w:r>
              <w:rPr>
                <w:rFonts w:ascii="Arial" w:hAnsi="Arial" w:cs="Arial"/>
              </w:rPr>
              <w:t>participo de</w:t>
            </w:r>
            <w:r w:rsidR="00F46DFD" w:rsidRPr="00424B39">
              <w:rPr>
                <w:rFonts w:ascii="Arial" w:hAnsi="Arial" w:cs="Arial"/>
              </w:rPr>
              <w:t xml:space="preserve"> la reunión virtual convocada por la profesional Tatiana Erazo, la cual tuvo como finalidad fortalecer los conocimientos relacionados con la correcta elaboración de las cuentas de cobro. Durante este espacio adquirí lineamientos generales sobre el diligenciamiento adecuado de los formatos y el cumplimiento de los requisitos necesarios para la presentación oportuna, clara y organizada de las cuentas de cobro correspondientes al primer semestre del año 2026</w:t>
            </w:r>
            <w:r>
              <w:rPr>
                <w:rFonts w:ascii="Arial" w:hAnsi="Arial" w:cs="Arial"/>
              </w:rPr>
              <w:t>.</w:t>
            </w:r>
          </w:p>
          <w:p w:rsidR="00E92BB3" w:rsidRPr="00E92BB3" w:rsidRDefault="00E92BB3" w:rsidP="00E92BB3">
            <w:pPr>
              <w:jc w:val="both"/>
              <w:rPr>
                <w:rFonts w:ascii="Arial" w:hAnsi="Arial" w:cs="Arial"/>
                <w:noProof/>
                <w:sz w:val="22"/>
                <w:szCs w:val="22"/>
              </w:rPr>
            </w:pPr>
            <w:r w:rsidRPr="00E92BB3">
              <w:rPr>
                <w:rFonts w:ascii="Arial" w:hAnsi="Arial" w:cs="Arial"/>
              </w:rPr>
              <w:t xml:space="preserve">Se anexa en el informe ejecutivo las evidencias de esta actividad (fotografías, actas de reunión, listado de asistencia, </w:t>
            </w:r>
            <w:proofErr w:type="spellStart"/>
            <w:r w:rsidRPr="00E92BB3">
              <w:rPr>
                <w:rFonts w:ascii="Arial" w:hAnsi="Arial" w:cs="Arial"/>
              </w:rPr>
              <w:t>etc</w:t>
            </w:r>
            <w:proofErr w:type="spellEnd"/>
            <w:r w:rsidRPr="00E92BB3">
              <w:rPr>
                <w:rFonts w:ascii="Arial" w:hAnsi="Arial" w:cs="Arial"/>
              </w:rPr>
              <w:t>)</w:t>
            </w:r>
            <w:r>
              <w:rPr>
                <w:rFonts w:ascii="Arial" w:hAnsi="Arial" w:cs="Arial"/>
              </w:rPr>
              <w:t>.</w:t>
            </w:r>
          </w:p>
          <w:p w:rsidR="00E92BB3" w:rsidRPr="00841379" w:rsidRDefault="00E92BB3" w:rsidP="00796C77">
            <w:pPr>
              <w:jc w:val="both"/>
              <w:rPr>
                <w:rFonts w:ascii="Arial" w:hAnsi="Arial" w:cs="Arial"/>
                <w:sz w:val="20"/>
                <w:szCs w:val="20"/>
              </w:rPr>
            </w:pPr>
            <w:r w:rsidRPr="00841379">
              <w:rPr>
                <w:rFonts w:ascii="Arial" w:hAnsi="Arial" w:cs="Arial"/>
                <w:sz w:val="20"/>
                <w:szCs w:val="20"/>
              </w:rPr>
              <w:t>NOTA ACLARATORIA:</w:t>
            </w:r>
          </w:p>
          <w:p w:rsidR="00E92BB3" w:rsidRPr="00841379" w:rsidRDefault="00E92BB3" w:rsidP="00796C77">
            <w:pPr>
              <w:jc w:val="both"/>
              <w:rPr>
                <w:rFonts w:ascii="Arial" w:hAnsi="Arial" w:cs="Arial"/>
                <w:sz w:val="20"/>
                <w:szCs w:val="20"/>
              </w:rPr>
            </w:pPr>
            <w:r w:rsidRPr="00841379">
              <w:rPr>
                <w:rFonts w:ascii="Arial" w:hAnsi="Arial" w:cs="Arial"/>
                <w:sz w:val="20"/>
                <w:szCs w:val="20"/>
              </w:rPr>
              <w:t>TODAS LAS EVIDENCIAS DE LAS ACTIVIDADES DESCRITAS EN ESTE INFORME REPOSAN EL EL INFORME EJECUTIVO ANEXO.</w:t>
            </w:r>
          </w:p>
          <w:p w:rsidR="00391680" w:rsidRPr="00206360" w:rsidRDefault="00391680" w:rsidP="004E0A4C">
            <w:pPr>
              <w:rPr>
                <w:rFonts w:ascii="Arial" w:hAnsi="Arial" w:cs="Arial"/>
                <w:b/>
                <w:bCs/>
                <w:sz w:val="22"/>
                <w:szCs w:val="22"/>
              </w:rPr>
            </w:pPr>
          </w:p>
        </w:tc>
      </w:tr>
    </w:tbl>
    <w:p w:rsidR="00391680" w:rsidRPr="00206360" w:rsidRDefault="00391680">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206360" w:rsidTr="00F311E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auto"/>
            <w:tcMar>
              <w:top w:w="15" w:type="dxa"/>
              <w:left w:w="70" w:type="dxa"/>
              <w:bottom w:w="15" w:type="dxa"/>
              <w:right w:w="70" w:type="dxa"/>
            </w:tcMar>
            <w:vAlign w:val="center"/>
          </w:tcPr>
          <w:p w:rsidR="00391680" w:rsidRPr="00206360" w:rsidRDefault="00391680" w:rsidP="00F311E7">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lastRenderedPageBreak/>
              <w:t>Cumplimiento de las condiciones ofrecidas de acuerdo con lo previsto en el contrato de las personas que conformas el equipo del contratista y exigir su reemplazo en condiciones equivalentes cuando fuere necesario: NO APLICA.</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rsidR="00391680" w:rsidRPr="005F4C2A"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rsidR="005F4C2A" w:rsidRDefault="005F4C2A" w:rsidP="005F4C2A">
            <w:pPr>
              <w:rPr>
                <w:rFonts w:ascii="Arial" w:eastAsia="Arial" w:hAnsi="Arial" w:cs="Arial"/>
                <w:b/>
                <w:bCs/>
                <w:sz w:val="22"/>
                <w:szCs w:val="22"/>
              </w:rPr>
            </w:pPr>
          </w:p>
          <w:p w:rsidR="005F4C2A" w:rsidRDefault="005F4C2A" w:rsidP="005F4C2A">
            <w:pPr>
              <w:rPr>
                <w:rFonts w:ascii="Arial" w:eastAsia="Arial" w:hAnsi="Arial" w:cs="Arial"/>
                <w:b/>
                <w:bCs/>
                <w:sz w:val="22"/>
                <w:szCs w:val="22"/>
              </w:rPr>
            </w:pPr>
          </w:p>
          <w:p w:rsidR="005F4C2A" w:rsidRPr="00206360" w:rsidRDefault="005F4C2A" w:rsidP="005F4C2A">
            <w:pPr>
              <w:rPr>
                <w:rFonts w:ascii="Arial" w:hAnsi="Arial" w:cs="Arial"/>
                <w:sz w:val="22"/>
                <w:szCs w:val="22"/>
              </w:rPr>
            </w:pPr>
          </w:p>
          <w:p w:rsidR="00391680" w:rsidRPr="00206360" w:rsidRDefault="00391680">
            <w:pPr>
              <w:rPr>
                <w:rFonts w:ascii="Arial" w:hAnsi="Arial" w:cs="Arial"/>
                <w:b/>
                <w:bCs/>
                <w:sz w:val="22"/>
                <w:szCs w:val="22"/>
              </w:rPr>
            </w:pPr>
          </w:p>
        </w:tc>
      </w:tr>
      <w:tr w:rsidR="00391680" w:rsidRPr="00206360">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lastRenderedPageBreak/>
              <w:t>SEGUIMIENTO ADMINISTRATIVO</w:t>
            </w:r>
          </w:p>
        </w:tc>
      </w:tr>
      <w:tr w:rsidR="00391680" w:rsidRPr="00206360"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rsidR="00391680" w:rsidRPr="00206360" w:rsidRDefault="00391680" w:rsidP="00796C77">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rsidR="00391680" w:rsidRPr="007526DC" w:rsidRDefault="00391680" w:rsidP="007526DC">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rsidR="00391680" w:rsidRPr="003D5FD5" w:rsidRDefault="00391680" w:rsidP="00CE1640">
            <w:pPr>
              <w:pStyle w:val="NormalWeb"/>
              <w:spacing w:before="0" w:beforeAutospacing="0" w:after="0" w:afterAutospacing="0"/>
              <w:rPr>
                <w:rFonts w:ascii="Arial" w:hAnsi="Arial" w:cs="Arial"/>
                <w:color w:val="000000"/>
                <w:sz w:val="22"/>
                <w:szCs w:val="22"/>
              </w:rPr>
            </w:pPr>
            <w:r w:rsidRPr="0020636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007526DC">
              <w:rPr>
                <w:rFonts w:ascii="Arial" w:eastAsia="Arial" w:hAnsi="Arial" w:cs="Arial"/>
                <w:b/>
                <w:bCs/>
                <w:sz w:val="22"/>
                <w:szCs w:val="22"/>
              </w:rPr>
              <w:t xml:space="preserve"> </w:t>
            </w:r>
            <w:r w:rsidRPr="00206360">
              <w:rPr>
                <w:rFonts w:ascii="Arial" w:eastAsia="Arial" w:hAnsi="Arial" w:cs="Arial"/>
                <w:sz w:val="22"/>
                <w:szCs w:val="22"/>
              </w:rPr>
              <w:t>:</w:t>
            </w:r>
            <w:r w:rsidR="005F15D1" w:rsidRPr="007526DC">
              <w:rPr>
                <w:rFonts w:ascii="Arial" w:eastAsia="Arial" w:hAnsi="Arial" w:cs="Arial"/>
                <w:b/>
                <w:sz w:val="22"/>
                <w:szCs w:val="22"/>
              </w:rPr>
              <w:t xml:space="preserve">correspondiente a la cuota numero dos (2),el contratista realizo </w:t>
            </w:r>
            <w:r w:rsidR="007526DC" w:rsidRPr="007526DC">
              <w:rPr>
                <w:rFonts w:ascii="Arial" w:eastAsia="Arial" w:hAnsi="Arial" w:cs="Arial"/>
                <w:b/>
                <w:sz w:val="22"/>
                <w:szCs w:val="22"/>
              </w:rPr>
              <w:t>E</w:t>
            </w:r>
            <w:r w:rsidR="007526DC">
              <w:rPr>
                <w:rFonts w:ascii="Arial" w:eastAsia="Arial" w:hAnsi="Arial" w:cs="Arial"/>
                <w:b/>
                <w:sz w:val="22"/>
                <w:szCs w:val="22"/>
              </w:rPr>
              <w:t xml:space="preserve">l </w:t>
            </w:r>
            <w:r w:rsidR="005F15D1" w:rsidRPr="007526DC">
              <w:rPr>
                <w:rFonts w:ascii="Arial" w:eastAsia="Arial" w:hAnsi="Arial" w:cs="Arial"/>
                <w:b/>
                <w:sz w:val="22"/>
                <w:szCs w:val="22"/>
              </w:rPr>
              <w:t xml:space="preserve">pago de la planilla No </w:t>
            </w:r>
            <w:proofErr w:type="spellStart"/>
            <w:r w:rsidR="005F15D1" w:rsidRPr="007526DC">
              <w:rPr>
                <w:rFonts w:ascii="Arial" w:eastAsia="Arial" w:hAnsi="Arial" w:cs="Arial"/>
                <w:b/>
                <w:sz w:val="22"/>
                <w:szCs w:val="22"/>
              </w:rPr>
              <w:t>xxxxxxx</w:t>
            </w:r>
            <w:proofErr w:type="spellEnd"/>
            <w:r w:rsidR="005F15D1" w:rsidRPr="007526DC">
              <w:rPr>
                <w:rFonts w:ascii="Arial" w:eastAsia="Arial" w:hAnsi="Arial" w:cs="Arial"/>
                <w:b/>
                <w:sz w:val="22"/>
                <w:szCs w:val="22"/>
              </w:rPr>
              <w:t xml:space="preserve"> y comprobante /autorización/</w:t>
            </w:r>
            <w:proofErr w:type="spellStart"/>
            <w:r w:rsidR="005F15D1" w:rsidRPr="007526DC">
              <w:rPr>
                <w:rFonts w:ascii="Arial" w:eastAsia="Arial" w:hAnsi="Arial" w:cs="Arial"/>
                <w:b/>
                <w:sz w:val="22"/>
                <w:szCs w:val="22"/>
              </w:rPr>
              <w:t>cus</w:t>
            </w:r>
            <w:proofErr w:type="spellEnd"/>
            <w:r w:rsidR="005F15D1" w:rsidRPr="007526DC">
              <w:rPr>
                <w:rFonts w:ascii="Arial" w:eastAsia="Arial" w:hAnsi="Arial" w:cs="Arial"/>
                <w:b/>
                <w:sz w:val="22"/>
                <w:szCs w:val="22"/>
              </w:rPr>
              <w:t xml:space="preserve"> No </w:t>
            </w:r>
            <w:proofErr w:type="spellStart"/>
            <w:r w:rsidR="005F15D1" w:rsidRPr="007526DC">
              <w:rPr>
                <w:rFonts w:ascii="Arial" w:eastAsia="Arial" w:hAnsi="Arial" w:cs="Arial"/>
                <w:b/>
                <w:sz w:val="22"/>
                <w:szCs w:val="22"/>
              </w:rPr>
              <w:t>xxxxxx</w:t>
            </w:r>
            <w:proofErr w:type="spellEnd"/>
            <w:r w:rsidR="005F15D1" w:rsidRPr="007526DC">
              <w:rPr>
                <w:rFonts w:ascii="Arial" w:eastAsia="Arial" w:hAnsi="Arial" w:cs="Arial"/>
                <w:b/>
                <w:sz w:val="22"/>
                <w:szCs w:val="22"/>
              </w:rPr>
              <w:t xml:space="preserve"> del mes de ENERO de 2026</w:t>
            </w:r>
            <w:r w:rsidRPr="007526DC">
              <w:rPr>
                <w:rFonts w:ascii="Arial" w:eastAsia="Arial" w:hAnsi="Arial" w:cs="Arial"/>
                <w:b/>
                <w:sz w:val="22"/>
                <w:szCs w:val="22"/>
              </w:rPr>
              <w:t> E</w:t>
            </w:r>
            <w:r w:rsidRPr="007526DC">
              <w:rPr>
                <w:rFonts w:ascii="Arial" w:hAnsi="Arial" w:cs="Arial"/>
                <w:b/>
                <w:color w:val="000000"/>
                <w:sz w:val="22"/>
                <w:szCs w:val="22"/>
              </w:rPr>
              <w:t>l (la) contratista se acoge al decreto 1273 del 2018, se evidencia estar afiliado a la EPS (</w:t>
            </w:r>
            <w:r w:rsidR="007526DC" w:rsidRPr="007526DC">
              <w:rPr>
                <w:rFonts w:ascii="Arial" w:hAnsi="Arial" w:cs="Arial"/>
                <w:b/>
                <w:color w:val="000000"/>
                <w:sz w:val="22"/>
                <w:szCs w:val="22"/>
              </w:rPr>
              <w:t>S,O</w:t>
            </w:r>
            <w:r w:rsidR="007526DC">
              <w:rPr>
                <w:rFonts w:ascii="Arial" w:hAnsi="Arial" w:cs="Arial"/>
                <w:b/>
                <w:color w:val="000000"/>
                <w:sz w:val="22"/>
                <w:szCs w:val="22"/>
              </w:rPr>
              <w:t>,S</w:t>
            </w:r>
            <w:r w:rsidRPr="007526DC">
              <w:rPr>
                <w:rFonts w:ascii="Arial" w:hAnsi="Arial" w:cs="Arial"/>
                <w:b/>
                <w:color w:val="000000"/>
                <w:sz w:val="22"/>
                <w:szCs w:val="22"/>
              </w:rPr>
              <w:t>),</w:t>
            </w:r>
            <w:r w:rsidR="007526DC" w:rsidRPr="007526DC">
              <w:rPr>
                <w:rFonts w:ascii="Arial" w:hAnsi="Arial" w:cs="Arial"/>
                <w:b/>
                <w:color w:val="000000"/>
                <w:sz w:val="22"/>
                <w:szCs w:val="22"/>
              </w:rPr>
              <w:t xml:space="preserve"> Fondo de Pensiones (PORVENIR</w:t>
            </w:r>
            <w:r w:rsidRPr="007526DC">
              <w:rPr>
                <w:rFonts w:ascii="Arial" w:hAnsi="Arial" w:cs="Arial"/>
                <w:b/>
                <w:color w:val="000000"/>
                <w:sz w:val="22"/>
                <w:szCs w:val="22"/>
              </w:rPr>
              <w:t>) y ARL (POSITIVA) .</w:t>
            </w:r>
          </w:p>
        </w:tc>
      </w:tr>
      <w:tr w:rsidR="005F4C2A" w:rsidRPr="00206360"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tcPr>
          <w:p w:rsidR="005F4C2A" w:rsidRDefault="005F4C2A" w:rsidP="00796C77">
            <w:pPr>
              <w:jc w:val="both"/>
              <w:textAlignment w:val="center"/>
              <w:rPr>
                <w:rFonts w:ascii="Arial" w:hAnsi="Arial" w:cs="Arial"/>
                <w:b/>
                <w:bCs/>
                <w:sz w:val="22"/>
                <w:szCs w:val="22"/>
              </w:rPr>
            </w:pPr>
          </w:p>
          <w:p w:rsidR="005F4C2A" w:rsidRDefault="005F4C2A" w:rsidP="00796C77">
            <w:pPr>
              <w:jc w:val="both"/>
              <w:textAlignment w:val="center"/>
              <w:rPr>
                <w:rFonts w:ascii="Arial" w:hAnsi="Arial" w:cs="Arial"/>
                <w:b/>
                <w:bCs/>
                <w:sz w:val="22"/>
                <w:szCs w:val="22"/>
              </w:rPr>
            </w:pPr>
          </w:p>
          <w:p w:rsidR="005F4C2A" w:rsidRPr="00206360" w:rsidRDefault="005F4C2A" w:rsidP="00796C77">
            <w:pPr>
              <w:jc w:val="both"/>
              <w:textAlignment w:val="center"/>
              <w:rPr>
                <w:rFonts w:ascii="Arial" w:hAnsi="Arial" w:cs="Arial"/>
                <w:b/>
                <w:bCs/>
                <w:sz w:val="22"/>
                <w:szCs w:val="22"/>
              </w:rPr>
            </w:pPr>
          </w:p>
        </w:tc>
      </w:tr>
    </w:tbl>
    <w:p w:rsidR="00391680" w:rsidRPr="00206360" w:rsidRDefault="00391680">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638"/>
        <w:gridCol w:w="1501"/>
        <w:gridCol w:w="170"/>
        <w:gridCol w:w="1376"/>
        <w:gridCol w:w="1302"/>
        <w:gridCol w:w="1369"/>
        <w:gridCol w:w="1596"/>
      </w:tblGrid>
      <w:tr w:rsidR="00391680" w:rsidRPr="00206360">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INFORME FINANCIERO</w:t>
            </w:r>
          </w:p>
        </w:tc>
      </w:tr>
      <w:tr w:rsidR="00391680" w:rsidRPr="00206360"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rsidR="00391680" w:rsidRPr="00206360" w:rsidRDefault="00391680">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Concepto</w:t>
            </w:r>
          </w:p>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E42103">
            <w:pPr>
              <w:spacing w:before="60"/>
              <w:jc w:val="center"/>
              <w:rPr>
                <w:rFonts w:ascii="Arial" w:hAnsi="Arial" w:cs="Arial"/>
                <w:sz w:val="22"/>
                <w:szCs w:val="22"/>
              </w:rPr>
            </w:pPr>
            <w:proofErr w:type="spellStart"/>
            <w:r>
              <w:rPr>
                <w:rFonts w:ascii="Arial" w:hAnsi="Arial" w:cs="Arial"/>
                <w:b/>
                <w:bCs/>
                <w:sz w:val="22"/>
                <w:szCs w:val="22"/>
              </w:rPr>
              <w:t>Observacione</w:t>
            </w:r>
            <w:proofErr w:type="spellEnd"/>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3A238F" w:rsidRDefault="00CC641D" w:rsidP="00CC641D">
            <w:pPr>
              <w:spacing w:before="60"/>
              <w:rPr>
                <w:rFonts w:ascii="Arial" w:hAnsi="Arial" w:cs="Arial"/>
                <w:bCs/>
                <w:sz w:val="22"/>
                <w:szCs w:val="22"/>
              </w:rPr>
            </w:pPr>
            <w:r>
              <w:rPr>
                <w:rFonts w:ascii="Arial" w:hAnsi="Arial" w:cs="Arial"/>
                <w:bCs/>
                <w:sz w:val="22"/>
                <w:szCs w:val="22"/>
              </w:rPr>
              <w:t>CUENTA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3A238F" w:rsidRDefault="00CC641D">
            <w:pPr>
              <w:spacing w:before="60"/>
              <w:jc w:val="center"/>
              <w:rPr>
                <w:rFonts w:ascii="Arial" w:hAnsi="Arial" w:cs="Arial"/>
                <w:bCs/>
                <w:sz w:val="22"/>
                <w:szCs w:val="22"/>
              </w:rPr>
            </w:pPr>
            <w:r>
              <w:rPr>
                <w:rFonts w:ascii="Arial" w:hAnsi="Arial" w:cs="Arial"/>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3A238F" w:rsidRDefault="00CC641D">
            <w:pPr>
              <w:spacing w:before="60"/>
              <w:jc w:val="center"/>
              <w:rPr>
                <w:rFonts w:ascii="Arial" w:hAnsi="Arial" w:cs="Arial"/>
                <w:bCs/>
                <w:sz w:val="22"/>
                <w:szCs w:val="22"/>
              </w:rPr>
            </w:pPr>
            <w:r>
              <w:rPr>
                <w:rFonts w:ascii="Arial" w:hAnsi="Arial" w:cs="Arial"/>
                <w:bCs/>
                <w:sz w:val="22"/>
                <w:szCs w:val="22"/>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3A238F" w:rsidRDefault="00CC641D">
            <w:pPr>
              <w:spacing w:before="60"/>
              <w:jc w:val="center"/>
              <w:rPr>
                <w:rFonts w:ascii="Arial" w:hAnsi="Arial" w:cs="Arial"/>
                <w:bCs/>
                <w:sz w:val="22"/>
                <w:szCs w:val="22"/>
              </w:rPr>
            </w:pPr>
            <w:r>
              <w:rPr>
                <w:rFonts w:ascii="Arial" w:hAnsi="Arial" w:cs="Arial"/>
                <w:bCs/>
                <w:sz w:val="22"/>
                <w:szCs w:val="22"/>
              </w:rPr>
              <w:t>PAGADA</w:t>
            </w: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spacing w:before="60"/>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w:t>
            </w:r>
            <w:r>
              <w:rPr>
                <w:rFonts w:ascii="Arial" w:hAnsi="Arial" w:cs="Arial"/>
                <w:sz w:val="22"/>
                <w:szCs w:val="22"/>
              </w:rPr>
              <w:t>0</w:t>
            </w:r>
          </w:p>
          <w:p w:rsidR="00391680" w:rsidRPr="00CB2A8A" w:rsidRDefault="00391680" w:rsidP="003521FD">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CC641D">
              <w:rPr>
                <w:rFonts w:ascii="Arial" w:eastAsia="Arial" w:hAnsi="Arial" w:cs="Arial"/>
                <w:noProof/>
                <w:sz w:val="22"/>
                <w:szCs w:val="22"/>
              </w:rPr>
              <w:t>5.0</w:t>
            </w:r>
            <w:r>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CC641D">
              <w:rPr>
                <w:rFonts w:ascii="Arial" w:eastAsia="Arial" w:hAnsi="Arial" w:cs="Arial"/>
                <w:noProof/>
                <w:sz w:val="22"/>
                <w:szCs w:val="22"/>
              </w:rPr>
              <w:t>10.0</w:t>
            </w:r>
            <w:r>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r w:rsidR="00391680" w:rsidRPr="00206360"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rsidR="00391680" w:rsidRPr="00206360" w:rsidRDefault="00391680" w:rsidP="00B00379">
            <w:pPr>
              <w:spacing w:before="60"/>
              <w:jc w:val="center"/>
              <w:rPr>
                <w:rFonts w:ascii="Arial" w:hAnsi="Arial" w:cs="Arial"/>
                <w:b/>
                <w:bCs/>
                <w:sz w:val="22"/>
                <w:szCs w:val="22"/>
              </w:rPr>
            </w:pPr>
          </w:p>
        </w:tc>
      </w:tr>
    </w:tbl>
    <w:p w:rsidR="00391680" w:rsidRPr="00206360" w:rsidRDefault="00391680">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206360"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SEGUIMIENTO FINANCIERO Y CONTABLE</w:t>
            </w:r>
          </w:p>
        </w:tc>
      </w:tr>
      <w:tr w:rsidR="00391680" w:rsidRPr="00206360"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rsidP="00796C77">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rsidR="00391680" w:rsidRPr="00206360" w:rsidRDefault="00391680" w:rsidP="00796C77">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391680" w:rsidRPr="00206360"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rsidR="00391680" w:rsidRPr="00206360" w:rsidRDefault="00391680" w:rsidP="00F524E3">
            <w:pPr>
              <w:ind w:left="2" w:hanging="2"/>
              <w:rPr>
                <w:rFonts w:ascii="Arial" w:hAnsi="Arial" w:cs="Arial"/>
                <w:b/>
                <w:bCs/>
                <w:sz w:val="22"/>
                <w:szCs w:val="22"/>
              </w:rPr>
            </w:pPr>
          </w:p>
          <w:p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t>VALOR TOTAL</w:t>
            </w:r>
          </w:p>
          <w:p w:rsidR="00391680" w:rsidRPr="00206360" w:rsidRDefault="00391680">
            <w:pPr>
              <w:ind w:left="2" w:hanging="2"/>
              <w:rPr>
                <w:rFonts w:ascii="Arial" w:hAnsi="Arial" w:cs="Arial"/>
                <w:sz w:val="22"/>
                <w:szCs w:val="22"/>
              </w:rPr>
            </w:pPr>
            <w:r w:rsidRPr="00206360">
              <w:rPr>
                <w:rFonts w:ascii="Arial" w:hAnsi="Arial" w:cs="Arial"/>
                <w:b/>
                <w:bCs/>
                <w:sz w:val="22"/>
                <w:szCs w:val="22"/>
              </w:rPr>
              <w:t>Entregable 1:                                                              $                                                            $</w:t>
            </w:r>
          </w:p>
          <w:p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rsidR="00391680" w:rsidRPr="00206360" w:rsidRDefault="00391680">
            <w:pPr>
              <w:ind w:left="2" w:hanging="2"/>
              <w:rPr>
                <w:rFonts w:ascii="Arial" w:hAnsi="Arial" w:cs="Arial"/>
                <w:b/>
                <w:bCs/>
                <w:sz w:val="22"/>
                <w:szCs w:val="22"/>
              </w:rPr>
            </w:pPr>
          </w:p>
          <w:p w:rsidR="00391680" w:rsidRPr="00206360" w:rsidRDefault="00391680">
            <w:pPr>
              <w:ind w:left="2" w:hanging="2"/>
              <w:rPr>
                <w:rFonts w:ascii="Arial" w:hAnsi="Arial" w:cs="Arial"/>
                <w:sz w:val="22"/>
                <w:szCs w:val="22"/>
              </w:rPr>
            </w:pPr>
            <w:r w:rsidRPr="00206360">
              <w:rPr>
                <w:rFonts w:ascii="Arial" w:hAnsi="Arial" w:cs="Arial"/>
                <w:b/>
                <w:bCs/>
                <w:sz w:val="22"/>
                <w:szCs w:val="22"/>
              </w:rPr>
              <w:t>Entregable 2:                                                             $                                                            $</w:t>
            </w:r>
          </w:p>
          <w:p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rsidR="00391680" w:rsidRPr="00206360" w:rsidRDefault="00391680">
            <w:pPr>
              <w:ind w:left="2" w:hanging="2"/>
              <w:rPr>
                <w:rFonts w:ascii="Arial" w:hAnsi="Arial" w:cs="Arial"/>
                <w:b/>
                <w:bCs/>
                <w:sz w:val="22"/>
                <w:szCs w:val="22"/>
              </w:rPr>
            </w:pPr>
          </w:p>
          <w:p w:rsidR="00391680" w:rsidRPr="00206360" w:rsidRDefault="00391680">
            <w:pPr>
              <w:ind w:left="2" w:hanging="2"/>
              <w:rPr>
                <w:rFonts w:ascii="Arial" w:hAnsi="Arial" w:cs="Arial"/>
                <w:sz w:val="22"/>
                <w:szCs w:val="22"/>
              </w:rPr>
            </w:pPr>
            <w:r w:rsidRPr="00206360">
              <w:rPr>
                <w:rFonts w:ascii="Arial" w:hAnsi="Arial" w:cs="Arial"/>
                <w:b/>
                <w:bCs/>
                <w:sz w:val="22"/>
                <w:szCs w:val="22"/>
              </w:rPr>
              <w:t>Entregable 3:                                                             $                                                            $</w:t>
            </w:r>
          </w:p>
          <w:p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rsidR="00391680" w:rsidRPr="00206360" w:rsidRDefault="00391680">
            <w:pPr>
              <w:ind w:left="2" w:hanging="2"/>
              <w:rPr>
                <w:rFonts w:ascii="Arial" w:hAnsi="Arial" w:cs="Arial"/>
                <w:b/>
                <w:bCs/>
                <w:sz w:val="22"/>
                <w:szCs w:val="22"/>
              </w:rPr>
            </w:pPr>
          </w:p>
          <w:p w:rsidR="00391680" w:rsidRPr="00206360" w:rsidRDefault="00391680">
            <w:pPr>
              <w:ind w:left="2" w:hanging="2"/>
              <w:rPr>
                <w:rFonts w:ascii="Arial" w:hAnsi="Arial" w:cs="Arial"/>
                <w:sz w:val="22"/>
                <w:szCs w:val="22"/>
              </w:rPr>
            </w:pPr>
            <w:r w:rsidRPr="00206360">
              <w:rPr>
                <w:rFonts w:ascii="Arial" w:hAnsi="Arial" w:cs="Arial"/>
                <w:b/>
                <w:bCs/>
                <w:sz w:val="22"/>
                <w:szCs w:val="22"/>
              </w:rPr>
              <w:t>Entregable 4:                                                              $                                                            $</w:t>
            </w:r>
          </w:p>
          <w:p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rsidR="00391680" w:rsidRPr="00206360" w:rsidRDefault="00391680">
            <w:pPr>
              <w:ind w:left="2" w:hanging="2"/>
              <w:rPr>
                <w:rFonts w:ascii="Arial" w:hAnsi="Arial" w:cs="Arial"/>
                <w:b/>
                <w:bCs/>
                <w:sz w:val="22"/>
                <w:szCs w:val="22"/>
              </w:rPr>
            </w:pPr>
          </w:p>
          <w:p w:rsidR="00391680" w:rsidRPr="00206360" w:rsidRDefault="00391680">
            <w:pPr>
              <w:rPr>
                <w:rFonts w:ascii="Arial" w:hAnsi="Arial" w:cs="Arial"/>
                <w:b/>
                <w:bCs/>
                <w:sz w:val="22"/>
                <w:szCs w:val="22"/>
              </w:rPr>
            </w:pPr>
            <w:r w:rsidRPr="00206360">
              <w:rPr>
                <w:rFonts w:ascii="Arial" w:hAnsi="Arial" w:cs="Arial"/>
                <w:b/>
                <w:bCs/>
                <w:sz w:val="22"/>
                <w:szCs w:val="22"/>
              </w:rPr>
              <w:t>TOTALES:                                                                  $                                                            $</w:t>
            </w:r>
          </w:p>
          <w:p w:rsidR="00391680" w:rsidRPr="00206360" w:rsidRDefault="00391680">
            <w:pPr>
              <w:rPr>
                <w:rFonts w:ascii="Arial" w:hAnsi="Arial" w:cs="Arial"/>
                <w:b/>
                <w:bCs/>
                <w:sz w:val="22"/>
                <w:szCs w:val="22"/>
              </w:rPr>
            </w:pPr>
          </w:p>
          <w:p w:rsidR="00391680" w:rsidRPr="00206360" w:rsidRDefault="00391680">
            <w:pPr>
              <w:rPr>
                <w:rFonts w:ascii="Arial" w:hAnsi="Arial" w:cs="Arial"/>
                <w:sz w:val="22"/>
                <w:szCs w:val="22"/>
              </w:rPr>
            </w:pPr>
          </w:p>
        </w:tc>
      </w:tr>
      <w:tr w:rsidR="00391680" w:rsidRPr="00206360"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SEGUIMIENTO JURIDICO</w:t>
            </w:r>
          </w:p>
        </w:tc>
      </w:tr>
      <w:tr w:rsidR="00391680" w:rsidRPr="00206360"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rsidP="00796C77">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rsidR="00391680" w:rsidRPr="00206360" w:rsidRDefault="00391680">
            <w:pPr>
              <w:rPr>
                <w:rFonts w:ascii="Arial" w:hAnsi="Arial" w:cs="Arial"/>
                <w:sz w:val="22"/>
                <w:szCs w:val="22"/>
              </w:rPr>
            </w:pPr>
          </w:p>
        </w:tc>
      </w:tr>
      <w:tr w:rsidR="00391680" w:rsidRPr="00206360"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INFORME SOBRE SANCIONES</w:t>
            </w:r>
          </w:p>
        </w:tc>
      </w:tr>
      <w:tr w:rsidR="00391680" w:rsidRPr="00206360"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sz w:val="22"/>
                <w:szCs w:val="22"/>
              </w:rPr>
              <w:t>NO APLICA</w:t>
            </w:r>
          </w:p>
        </w:tc>
      </w:tr>
      <w:tr w:rsidR="00391680" w:rsidRPr="00206360"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391680" w:rsidRPr="00206360"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rsidP="00796C77">
            <w:pPr>
              <w:rPr>
                <w:rFonts w:ascii="Arial" w:hAnsi="Arial" w:cs="Arial"/>
                <w:sz w:val="22"/>
                <w:szCs w:val="22"/>
              </w:rPr>
            </w:pPr>
            <w:r w:rsidRPr="00206360">
              <w:rPr>
                <w:rFonts w:ascii="Arial" w:hAnsi="Arial" w:cs="Arial"/>
                <w:sz w:val="22"/>
                <w:szCs w:val="22"/>
              </w:rPr>
              <w:t>NO APLICA</w:t>
            </w:r>
          </w:p>
        </w:tc>
      </w:tr>
      <w:tr w:rsidR="00391680" w:rsidRPr="00206360"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rsidR="00391680" w:rsidRPr="00206360" w:rsidRDefault="00391680">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2A3A61" w:rsidP="004E37FD">
            <w:pPr>
              <w:spacing w:before="60"/>
              <w:jc w:val="center"/>
              <w:rPr>
                <w:rFonts w:ascii="Arial" w:hAnsi="Arial" w:cs="Arial"/>
                <w:sz w:val="22"/>
                <w:szCs w:val="22"/>
              </w:rPr>
            </w:pPr>
            <w:r>
              <w:rPr>
                <w:rFonts w:ascii="Arial" w:hAnsi="Arial" w:cs="Arial"/>
                <w:sz w:val="22"/>
                <w:szCs w:val="22"/>
              </w:rPr>
              <w:t>16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2A3A61">
            <w:pPr>
              <w:spacing w:before="60"/>
              <w:jc w:val="center"/>
              <w:rPr>
                <w:rFonts w:ascii="Arial" w:hAnsi="Arial" w:cs="Arial"/>
                <w:sz w:val="22"/>
                <w:szCs w:val="22"/>
              </w:rPr>
            </w:pPr>
            <w:r>
              <w:rPr>
                <w:rFonts w:ascii="Arial" w:hAnsi="Arial" w:cs="Arial"/>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rsidR="00391680" w:rsidRPr="00206360" w:rsidRDefault="00391680">
            <w:pPr>
              <w:spacing w:before="60"/>
              <w:jc w:val="center"/>
              <w:rPr>
                <w:rFonts w:ascii="Arial" w:hAnsi="Arial" w:cs="Arial"/>
                <w:sz w:val="22"/>
                <w:szCs w:val="22"/>
              </w:rPr>
            </w:pPr>
            <w:r>
              <w:rPr>
                <w:rFonts w:ascii="Arial" w:hAnsi="Arial" w:cs="Arial"/>
                <w:sz w:val="22"/>
                <w:szCs w:val="22"/>
              </w:rPr>
              <w:t>2026</w:t>
            </w:r>
          </w:p>
        </w:tc>
      </w:tr>
      <w:tr w:rsidR="00391680" w:rsidRPr="00206360"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391680" w:rsidRPr="00206360"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2C2483">
            <w:pPr>
              <w:jc w:val="center"/>
              <w:rPr>
                <w:rFonts w:ascii="Arial" w:hAnsi="Arial" w:cs="Arial"/>
                <w:b/>
                <w:bCs/>
                <w:sz w:val="22"/>
                <w:szCs w:val="22"/>
              </w:rPr>
            </w:pPr>
            <w:r>
              <w:rPr>
                <w:rFonts w:ascii="Arial" w:hAnsi="Arial" w:cs="Arial"/>
                <w:b/>
                <w:bCs/>
                <w:sz w:val="22"/>
                <w:szCs w:val="22"/>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rPr>
                <w:rFonts w:ascii="Arial" w:hAnsi="Arial" w:cs="Arial"/>
                <w:sz w:val="22"/>
                <w:szCs w:val="22"/>
              </w:rPr>
            </w:pPr>
            <w:r w:rsidRPr="00206360">
              <w:rPr>
                <w:rFonts w:ascii="Arial" w:hAnsi="Arial" w:cs="Arial"/>
                <w:b/>
                <w:bCs/>
                <w:sz w:val="22"/>
                <w:szCs w:val="22"/>
              </w:rPr>
              <w:t xml:space="preserve">    </w:t>
            </w:r>
            <w:r w:rsidR="002A3A61">
              <w:rPr>
                <w:rFonts w:ascii="Arial" w:hAnsi="Arial" w:cs="Arial"/>
                <w:b/>
                <w:bCs/>
                <w:sz w:val="22"/>
                <w:szCs w:val="22"/>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rsidR="00391680" w:rsidRPr="00206360" w:rsidRDefault="00391680">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rsidR="00E42103" w:rsidRDefault="00E42103">
      <w:pPr>
        <w:rPr>
          <w:rFonts w:ascii="Arial" w:hAnsi="Arial" w:cs="Arial"/>
          <w:sz w:val="22"/>
          <w:szCs w:val="22"/>
        </w:rPr>
      </w:pPr>
    </w:p>
    <w:p w:rsidR="00E42103" w:rsidRDefault="00E42103">
      <w:pPr>
        <w:rPr>
          <w:rFonts w:ascii="Arial" w:hAnsi="Arial" w:cs="Arial"/>
          <w:sz w:val="22"/>
          <w:szCs w:val="22"/>
        </w:rPr>
      </w:pPr>
    </w:p>
    <w:p w:rsidR="00E42103" w:rsidRPr="00206360" w:rsidRDefault="00E42103">
      <w:pPr>
        <w:rPr>
          <w:rFonts w:ascii="Arial" w:hAnsi="Arial" w:cs="Arial"/>
          <w:sz w:val="22"/>
          <w:szCs w:val="22"/>
        </w:rPr>
      </w:pPr>
    </w:p>
    <w:p w:rsidR="00391680" w:rsidRPr="00206360" w:rsidRDefault="00391680" w:rsidP="00BF6D95">
      <w:pPr>
        <w:rPr>
          <w:rFonts w:ascii="Arial" w:hAnsi="Arial" w:cs="Arial"/>
          <w:sz w:val="22"/>
          <w:szCs w:val="22"/>
        </w:rPr>
      </w:pPr>
      <w:r w:rsidRPr="00206360">
        <w:rPr>
          <w:rFonts w:ascii="Arial" w:hAnsi="Arial" w:cs="Arial"/>
          <w:b/>
          <w:bCs/>
          <w:sz w:val="22"/>
          <w:szCs w:val="22"/>
        </w:rPr>
        <w:t>___________________________________</w:t>
      </w:r>
    </w:p>
    <w:p w:rsidR="00391680" w:rsidRPr="00206360" w:rsidRDefault="00391680" w:rsidP="00CE1640">
      <w:pPr>
        <w:rPr>
          <w:rFonts w:ascii="Arial" w:hAnsi="Arial" w:cs="Arial"/>
          <w:sz w:val="22"/>
          <w:szCs w:val="22"/>
        </w:rPr>
      </w:pPr>
      <w:r w:rsidRPr="00FD2826">
        <w:rPr>
          <w:rFonts w:ascii="Arial" w:hAnsi="Arial" w:cs="Arial"/>
          <w:b/>
          <w:bCs/>
          <w:noProof/>
          <w:sz w:val="22"/>
          <w:szCs w:val="22"/>
        </w:rPr>
        <w:t>LIZETH JOHANA PARRA GONZALEZ</w:t>
      </w:r>
    </w:p>
    <w:p w:rsidR="00391680" w:rsidRPr="00206360" w:rsidRDefault="00391680">
      <w:pPr>
        <w:rPr>
          <w:rFonts w:ascii="Arial" w:hAnsi="Arial" w:cs="Arial"/>
          <w:sz w:val="22"/>
          <w:szCs w:val="22"/>
        </w:rPr>
      </w:pPr>
      <w:r w:rsidRPr="00FD2826">
        <w:rPr>
          <w:rFonts w:ascii="Arial" w:hAnsi="Arial" w:cs="Arial"/>
          <w:noProof/>
          <w:sz w:val="22"/>
          <w:szCs w:val="22"/>
        </w:rPr>
        <w:t>Subsecretaría de Protección y Bienestar Animal</w:t>
      </w:r>
    </w:p>
    <w:p w:rsidR="00391680" w:rsidRPr="00206360" w:rsidRDefault="00391680" w:rsidP="00787EF6">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1.144.041.382</w:t>
      </w:r>
    </w:p>
    <w:p w:rsidR="00391680" w:rsidRDefault="00391680" w:rsidP="003970AA">
      <w:pPr>
        <w:rPr>
          <w:rFonts w:ascii="Arial" w:hAnsi="Arial" w:cs="Arial"/>
          <w:b/>
          <w:bCs/>
          <w:sz w:val="22"/>
          <w:szCs w:val="22"/>
          <w:lang w:val="en-US"/>
        </w:rPr>
        <w:sectPr w:rsidR="00391680" w:rsidSect="00391680">
          <w:headerReference w:type="default" r:id="rId8"/>
          <w:footerReference w:type="default" r:id="rId9"/>
          <w:pgSz w:w="12240" w:h="15840"/>
          <w:pgMar w:top="1134" w:right="1134" w:bottom="964" w:left="1134" w:header="708" w:footer="708" w:gutter="0"/>
          <w:pgNumType w:start="1"/>
          <w:cols w:space="708"/>
        </w:sectPr>
      </w:pPr>
      <w:r w:rsidRPr="00206360">
        <w:rPr>
          <w:rFonts w:ascii="Arial" w:hAnsi="Arial" w:cs="Arial"/>
          <w:sz w:val="22"/>
          <w:szCs w:val="22"/>
          <w:lang w:val="en-US"/>
        </w:rPr>
        <w:t>SUPERVISOR(A)</w:t>
      </w:r>
      <w:r w:rsidRPr="00206360">
        <w:rPr>
          <w:rFonts w:ascii="Arial" w:hAnsi="Arial" w:cs="Arial"/>
          <w:b/>
          <w:bCs/>
          <w:sz w:val="22"/>
          <w:szCs w:val="22"/>
          <w:lang w:val="en-US"/>
        </w:rPr>
        <w:t xml:space="preserve">   </w:t>
      </w:r>
    </w:p>
    <w:p w:rsidR="005F4C2A" w:rsidRPr="005F4C2A" w:rsidRDefault="005F4C2A" w:rsidP="00841379">
      <w:pPr>
        <w:rPr>
          <w:rFonts w:ascii="Arial" w:hAnsi="Arial" w:cs="Arial"/>
          <w:sz w:val="22"/>
          <w:szCs w:val="22"/>
          <w:lang w:val="en-US"/>
        </w:rPr>
      </w:pPr>
    </w:p>
    <w:sectPr w:rsidR="005F4C2A" w:rsidRPr="005F4C2A"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17D" w:rsidRPr="00BF79E5" w:rsidRDefault="00F4517D" w:rsidP="002B5C53">
      <w:r w:rsidRPr="00BF79E5">
        <w:separator/>
      </w:r>
    </w:p>
  </w:endnote>
  <w:endnote w:type="continuationSeparator" w:id="0">
    <w:p w:rsidR="00F4517D" w:rsidRPr="00BF79E5" w:rsidRDefault="00F4517D"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680" w:rsidRPr="00F35D57" w:rsidRDefault="00391680">
    <w:pPr>
      <w:pStyle w:val="Piedepgina"/>
      <w:rPr>
        <w:sz w:val="14"/>
      </w:rPr>
    </w:pPr>
    <w:r>
      <w:rPr>
        <w:noProof/>
        <w:lang w:val="en-US"/>
      </w:rPr>
      <mc:AlternateContent>
        <mc:Choice Requires="wps">
          <w:drawing>
            <wp:anchor distT="0" distB="0" distL="114300" distR="114300" simplePos="0" relativeHeight="251829248" behindDoc="0" locked="0" layoutInCell="1" allowOverlap="1" wp14:anchorId="74F0CBE6" wp14:editId="54CB3F26">
              <wp:simplePos x="0" y="0"/>
              <wp:positionH relativeFrom="column">
                <wp:posOffset>0</wp:posOffset>
              </wp:positionH>
              <wp:positionV relativeFrom="paragraph">
                <wp:posOffset>0</wp:posOffset>
              </wp:positionV>
              <wp:extent cx="1828800" cy="1828800"/>
              <wp:effectExtent l="0" t="0" r="0" b="0"/>
              <wp:wrapNone/>
              <wp:docPr id="100092" name="Cuadro de texto 1000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4F0CBE6" id="_x0000_t202" coordsize="21600,21600" o:spt="202" path="m,l,21600r21600,l21600,xe">
              <v:stroke joinstyle="miter"/>
              <v:path gradientshapeok="t" o:connecttype="rect"/>
            </v:shapetype>
            <v:shape id="Cuadro de texto 100092" o:spid="_x0000_s1106" type="#_x0000_t202" style="position:absolute;margin-left:0;margin-top:0;width:2in;height:2in;z-index:251829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" filled="f" stroked="f">
              <v:textbox style="mso-fit-shape-to-text:t">
                <w:txbxContent>
                  <w:p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lang w:val="en-US"/>
      </w:rPr>
      <mc:AlternateContent>
        <mc:Choice Requires="wps">
          <w:drawing>
            <wp:anchor distT="0" distB="0" distL="114300" distR="114300" simplePos="0" relativeHeight="251828224" behindDoc="1" locked="1" layoutInCell="1" allowOverlap="1" wp14:anchorId="39335943" wp14:editId="242BC856">
              <wp:simplePos x="0" y="0"/>
              <wp:positionH relativeFrom="margin">
                <wp:posOffset>-461010</wp:posOffset>
              </wp:positionH>
              <wp:positionV relativeFrom="page">
                <wp:posOffset>9509760</wp:posOffset>
              </wp:positionV>
              <wp:extent cx="1141200" cy="702000"/>
              <wp:effectExtent l="0" t="0" r="0" b="3175"/>
              <wp:wrapNone/>
              <wp:docPr id="100093" name="Cuadro de texto 100093"/>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9335943" id="Cuadro de texto 100093" o:spid="_x0000_s1107" type="#_x0000_t202" style="position:absolute;margin-left:-36.3pt;margin-top:748.8pt;width:89.85pt;height:55.3pt;z-index:-2514882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" filled="f" stroked="f">
              <v:textbox>
                <w:txbxContent>
                  <w:p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7DF" w:rsidRPr="00F35D57" w:rsidRDefault="009D3980">
    <w:pPr>
      <w:pStyle w:val="Piedepgina"/>
      <w:rPr>
        <w:sz w:val="14"/>
      </w:rPr>
    </w:pPr>
    <w:r>
      <w:rPr>
        <w:noProof/>
        <w:lang w:val="en-US"/>
      </w:rPr>
      <mc:AlternateContent>
        <mc:Choice Requires="wps">
          <w:drawing>
            <wp:anchor distT="0" distB="0" distL="114300" distR="114300" simplePos="0" relativeHeight="251661312" behindDoc="0" locked="0" layoutInCell="1" allowOverlap="1" wp14:anchorId="74F0CBE6" wp14:editId="54CB3F26">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4F0CBE6" id="_x0000_t202" coordsize="21600,21600" o:spt="202" path="m,l,21600r21600,l21600,xe">
              <v:stroke joinstyle="miter"/>
              <v:path gradientshapeok="t" o:connecttype="rect"/>
            </v:shapetype>
            <v:shape id="Cuadro de texto 2" o:spid="_x0000_s116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" filled="f" stroked="f">
              <v:textbox style="mso-fit-shape-to-text:t">
                <w:txbxContent>
                  <w:p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lang w:val="en-US"/>
      </w:rPr>
      <mc:AlternateContent>
        <mc:Choice Requires="wps">
          <w:drawing>
            <wp:anchor distT="0" distB="0" distL="114300" distR="114300" simplePos="0" relativeHeight="251660288" behindDoc="1" locked="1" layoutInCell="1" allowOverlap="1" wp14:anchorId="39335943" wp14:editId="242BC856">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9335943" id="Cuadro de texto 1" o:spid="_x0000_s116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" filled="f" stroked="f">
              <v:textbox>
                <w:txbxContent>
                  <w:p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17D" w:rsidRPr="00BF79E5" w:rsidRDefault="00F4517D" w:rsidP="002B5C53">
      <w:r w:rsidRPr="00BF79E5">
        <w:separator/>
      </w:r>
    </w:p>
  </w:footnote>
  <w:footnote w:type="continuationSeparator" w:id="0">
    <w:p w:rsidR="00F4517D" w:rsidRPr="00BF79E5" w:rsidRDefault="00F4517D" w:rsidP="002B5C53">
      <w:r w:rsidRPr="00BF79E5">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rsidR="00391680" w:rsidRPr="004B18A6" w:rsidRDefault="00391680"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rsidR="00391680" w:rsidRPr="004B18A6" w:rsidRDefault="00391680" w:rsidP="002B5C53">
          <w:pPr>
            <w:jc w:val="center"/>
            <w:rPr>
              <w:rFonts w:ascii="Arial" w:hAnsi="Arial" w:cs="Arial"/>
              <w:sz w:val="20"/>
              <w:szCs w:val="20"/>
            </w:rPr>
          </w:pPr>
          <w:r w:rsidRPr="004B18A6">
            <w:rPr>
              <w:rFonts w:ascii="Arial" w:hAnsi="Arial" w:cs="Arial"/>
              <w:sz w:val="20"/>
              <w:szCs w:val="20"/>
            </w:rPr>
            <w:t>Cauca</w:t>
          </w:r>
        </w:p>
        <w:p w:rsidR="00391680" w:rsidRPr="004B18A6" w:rsidRDefault="00391680" w:rsidP="002B5C53">
          <w:pPr>
            <w:jc w:val="center"/>
            <w:rPr>
              <w:rFonts w:ascii="Arial" w:hAnsi="Arial" w:cs="Arial"/>
              <w:sz w:val="16"/>
              <w:szCs w:val="16"/>
            </w:rPr>
          </w:pPr>
          <w:r w:rsidRPr="004B18A6">
            <w:rPr>
              <w:rFonts w:ascii="Arial" w:hAnsi="Arial" w:cs="Arial"/>
              <w:noProof/>
              <w:sz w:val="16"/>
              <w:szCs w:val="16"/>
              <w:lang w:val="en-US"/>
            </w:rPr>
            <w:drawing>
              <wp:anchor distT="0" distB="0" distL="114300" distR="114300" simplePos="0" relativeHeight="251827200" behindDoc="1" locked="0" layoutInCell="1" allowOverlap="1" wp14:anchorId="5891F364" wp14:editId="723334D7">
                <wp:simplePos x="0" y="0"/>
                <wp:positionH relativeFrom="column">
                  <wp:posOffset>584835</wp:posOffset>
                </wp:positionH>
                <wp:positionV relativeFrom="paragraph">
                  <wp:posOffset>36830</wp:posOffset>
                </wp:positionV>
                <wp:extent cx="561975" cy="476250"/>
                <wp:effectExtent l="0" t="0" r="0" b="0"/>
                <wp:wrapNone/>
                <wp:docPr id="100185" name="Imagen 100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rsidR="00391680" w:rsidRPr="004B18A6" w:rsidRDefault="00391680" w:rsidP="002B5C53">
          <w:pPr>
            <w:jc w:val="center"/>
            <w:rPr>
              <w:rFonts w:ascii="Arial" w:hAnsi="Arial" w:cs="Arial"/>
              <w:sz w:val="16"/>
              <w:szCs w:val="16"/>
            </w:rPr>
          </w:pPr>
        </w:p>
        <w:p w:rsidR="00391680" w:rsidRPr="004B18A6" w:rsidRDefault="00391680" w:rsidP="002B5C53">
          <w:pPr>
            <w:jc w:val="center"/>
            <w:rPr>
              <w:rFonts w:ascii="Arial" w:hAnsi="Arial" w:cs="Arial"/>
              <w:sz w:val="16"/>
              <w:szCs w:val="16"/>
            </w:rPr>
          </w:pPr>
        </w:p>
        <w:p w:rsidR="00391680" w:rsidRPr="004B18A6" w:rsidRDefault="00391680" w:rsidP="002B5C53">
          <w:pPr>
            <w:jc w:val="center"/>
            <w:rPr>
              <w:rFonts w:ascii="Arial" w:hAnsi="Arial" w:cs="Arial"/>
              <w:sz w:val="16"/>
              <w:szCs w:val="16"/>
            </w:rPr>
          </w:pPr>
        </w:p>
        <w:p w:rsidR="00391680" w:rsidRPr="004B18A6" w:rsidRDefault="00391680" w:rsidP="002B5C53">
          <w:pPr>
            <w:jc w:val="center"/>
            <w:rPr>
              <w:rFonts w:ascii="Arial" w:hAnsi="Arial" w:cs="Arial"/>
              <w:sz w:val="16"/>
              <w:szCs w:val="16"/>
            </w:rPr>
          </w:pPr>
        </w:p>
        <w:p w:rsidR="00391680" w:rsidRPr="004B18A6" w:rsidRDefault="00391680"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rsidR="00391680" w:rsidRPr="004B18A6" w:rsidRDefault="00391680"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rsidR="00391680" w:rsidRPr="004B18A6" w:rsidRDefault="00391680" w:rsidP="002B5C53">
          <w:pPr>
            <w:rPr>
              <w:rFonts w:ascii="Arial" w:hAnsi="Arial" w:cs="Arial"/>
              <w:sz w:val="20"/>
              <w:szCs w:val="20"/>
            </w:rPr>
          </w:pPr>
          <w:r w:rsidRPr="004B18A6">
            <w:rPr>
              <w:rFonts w:ascii="Arial" w:hAnsi="Arial" w:cs="Arial"/>
              <w:sz w:val="20"/>
              <w:szCs w:val="20"/>
            </w:rPr>
            <w:t>Código: FO-M9-P2-02</w:t>
          </w:r>
        </w:p>
      </w:tc>
    </w:tr>
    <w:tr w:rsidR="00391680" w:rsidRPr="004B18A6" w:rsidTr="00A0790B">
      <w:trPr>
        <w:cantSplit/>
        <w:trHeight w:val="384"/>
      </w:trPr>
      <w:tc>
        <w:tcPr>
          <w:tcW w:w="0" w:type="auto"/>
          <w:vMerge/>
          <w:tcBorders>
            <w:right w:val="single" w:sz="4" w:space="0" w:color="000000"/>
          </w:tcBorders>
          <w:vAlign w:val="center"/>
          <w:hideMark/>
        </w:tcPr>
        <w:p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rsidR="00391680" w:rsidRPr="004B18A6" w:rsidRDefault="00391680" w:rsidP="002B5C53">
          <w:pPr>
            <w:rPr>
              <w:rFonts w:ascii="Arial" w:hAnsi="Arial" w:cs="Arial"/>
              <w:sz w:val="20"/>
              <w:szCs w:val="20"/>
            </w:rPr>
          </w:pPr>
          <w:r w:rsidRPr="004B18A6">
            <w:rPr>
              <w:rFonts w:ascii="Arial" w:hAnsi="Arial" w:cs="Arial"/>
              <w:sz w:val="20"/>
              <w:szCs w:val="20"/>
            </w:rPr>
            <w:t>Versión:02</w:t>
          </w:r>
        </w:p>
      </w:tc>
    </w:tr>
    <w:tr w:rsidR="00391680" w:rsidRPr="004B18A6" w:rsidTr="00A0790B">
      <w:trPr>
        <w:cantSplit/>
        <w:trHeight w:val="384"/>
      </w:trPr>
      <w:tc>
        <w:tcPr>
          <w:tcW w:w="0" w:type="auto"/>
          <w:vMerge/>
          <w:tcBorders>
            <w:right w:val="single" w:sz="4" w:space="0" w:color="000000"/>
          </w:tcBorders>
          <w:vAlign w:val="center"/>
          <w:hideMark/>
        </w:tcPr>
        <w:p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rsidR="00391680" w:rsidRPr="004B18A6" w:rsidRDefault="00391680"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rsidTr="00A0790B">
      <w:trPr>
        <w:cantSplit/>
        <w:trHeight w:val="384"/>
      </w:trPr>
      <w:tc>
        <w:tcPr>
          <w:tcW w:w="0" w:type="auto"/>
          <w:vMerge/>
          <w:tcBorders>
            <w:bottom w:val="single" w:sz="4" w:space="0" w:color="000000"/>
            <w:right w:val="single" w:sz="4" w:space="0" w:color="000000"/>
          </w:tcBorders>
          <w:vAlign w:val="center"/>
          <w:hideMark/>
        </w:tcPr>
        <w:p w:rsidR="00391680" w:rsidRPr="004B18A6" w:rsidRDefault="0039168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rsidR="00391680" w:rsidRPr="004B18A6" w:rsidRDefault="00391680"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00B927DC">
            <w:rPr>
              <w:rFonts w:ascii="Arial" w:hAnsi="Arial" w:cs="Arial"/>
              <w:b/>
              <w:bCs/>
              <w:noProof/>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00B927DC">
            <w:rPr>
              <w:rFonts w:ascii="Arial" w:hAnsi="Arial" w:cs="Arial"/>
              <w:b/>
              <w:bCs/>
              <w:noProof/>
              <w:sz w:val="20"/>
              <w:szCs w:val="20"/>
            </w:rPr>
            <w:t>9</w:t>
          </w:r>
          <w:r w:rsidRPr="004B18A6">
            <w:rPr>
              <w:rFonts w:ascii="Arial" w:hAnsi="Arial" w:cs="Arial"/>
              <w:b/>
              <w:bCs/>
              <w:sz w:val="20"/>
              <w:szCs w:val="20"/>
            </w:rPr>
            <w:fldChar w:fldCharType="end"/>
          </w:r>
        </w:p>
      </w:tc>
    </w:tr>
  </w:tbl>
  <w:p w:rsidR="00391680" w:rsidRPr="004B18A6" w:rsidRDefault="00391680">
    <w:pPr>
      <w:pStyle w:val="Encabezado"/>
      <w:rPr>
        <w:rFonts w:ascii="Arial" w:hAnsi="Arial" w:cs="Arial"/>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09E6D7F"/>
    <w:multiLevelType w:val="hybridMultilevel"/>
    <w:tmpl w:val="DC868E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7"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6"/>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99E"/>
    <w:rsid w:val="00000BAA"/>
    <w:rsid w:val="00010CA0"/>
    <w:rsid w:val="000202B7"/>
    <w:rsid w:val="000240A6"/>
    <w:rsid w:val="00030A6B"/>
    <w:rsid w:val="00061F49"/>
    <w:rsid w:val="000656A7"/>
    <w:rsid w:val="0008228E"/>
    <w:rsid w:val="00085193"/>
    <w:rsid w:val="0009039C"/>
    <w:rsid w:val="000F7CE3"/>
    <w:rsid w:val="00124F3F"/>
    <w:rsid w:val="00141B78"/>
    <w:rsid w:val="00144E95"/>
    <w:rsid w:val="00164059"/>
    <w:rsid w:val="00193C61"/>
    <w:rsid w:val="0019499E"/>
    <w:rsid w:val="001A173E"/>
    <w:rsid w:val="001F4673"/>
    <w:rsid w:val="001F6FCC"/>
    <w:rsid w:val="00206360"/>
    <w:rsid w:val="002211AF"/>
    <w:rsid w:val="0022283E"/>
    <w:rsid w:val="002329D0"/>
    <w:rsid w:val="002373F2"/>
    <w:rsid w:val="00241499"/>
    <w:rsid w:val="00256DF9"/>
    <w:rsid w:val="00267270"/>
    <w:rsid w:val="002672AD"/>
    <w:rsid w:val="00270C95"/>
    <w:rsid w:val="002736B2"/>
    <w:rsid w:val="00277A10"/>
    <w:rsid w:val="002A3A61"/>
    <w:rsid w:val="002B1267"/>
    <w:rsid w:val="002B4B84"/>
    <w:rsid w:val="002B5C53"/>
    <w:rsid w:val="002C2483"/>
    <w:rsid w:val="002F60FC"/>
    <w:rsid w:val="00315DBD"/>
    <w:rsid w:val="00321BF1"/>
    <w:rsid w:val="00326938"/>
    <w:rsid w:val="00337650"/>
    <w:rsid w:val="003460D6"/>
    <w:rsid w:val="003521FD"/>
    <w:rsid w:val="0035301D"/>
    <w:rsid w:val="0038102B"/>
    <w:rsid w:val="00391680"/>
    <w:rsid w:val="0039559F"/>
    <w:rsid w:val="003970AA"/>
    <w:rsid w:val="003A208A"/>
    <w:rsid w:val="003A238F"/>
    <w:rsid w:val="003D5FD5"/>
    <w:rsid w:val="003E19A2"/>
    <w:rsid w:val="004150B1"/>
    <w:rsid w:val="00415139"/>
    <w:rsid w:val="00422FAF"/>
    <w:rsid w:val="004359B4"/>
    <w:rsid w:val="00436449"/>
    <w:rsid w:val="0046554A"/>
    <w:rsid w:val="00470E35"/>
    <w:rsid w:val="0047157D"/>
    <w:rsid w:val="004A21F7"/>
    <w:rsid w:val="004B18A6"/>
    <w:rsid w:val="004D1189"/>
    <w:rsid w:val="004E0A4C"/>
    <w:rsid w:val="004E37FD"/>
    <w:rsid w:val="00515603"/>
    <w:rsid w:val="00535334"/>
    <w:rsid w:val="00542F29"/>
    <w:rsid w:val="0055680D"/>
    <w:rsid w:val="005672BD"/>
    <w:rsid w:val="00586BB0"/>
    <w:rsid w:val="005A2378"/>
    <w:rsid w:val="005C56E2"/>
    <w:rsid w:val="005D230B"/>
    <w:rsid w:val="005E3001"/>
    <w:rsid w:val="005F15D1"/>
    <w:rsid w:val="005F4C2A"/>
    <w:rsid w:val="00620F2E"/>
    <w:rsid w:val="0064043F"/>
    <w:rsid w:val="00682C86"/>
    <w:rsid w:val="00696AA9"/>
    <w:rsid w:val="006A27BB"/>
    <w:rsid w:val="006A3BDB"/>
    <w:rsid w:val="006A57DF"/>
    <w:rsid w:val="006D39D0"/>
    <w:rsid w:val="006E1C23"/>
    <w:rsid w:val="0071428D"/>
    <w:rsid w:val="00720169"/>
    <w:rsid w:val="00726C42"/>
    <w:rsid w:val="007526DC"/>
    <w:rsid w:val="007708D8"/>
    <w:rsid w:val="00787EF6"/>
    <w:rsid w:val="00793129"/>
    <w:rsid w:val="00796C77"/>
    <w:rsid w:val="007B3A3D"/>
    <w:rsid w:val="007B5C60"/>
    <w:rsid w:val="007B6BB0"/>
    <w:rsid w:val="007C100E"/>
    <w:rsid w:val="007F5D72"/>
    <w:rsid w:val="00832F60"/>
    <w:rsid w:val="00841379"/>
    <w:rsid w:val="008422CD"/>
    <w:rsid w:val="00867B40"/>
    <w:rsid w:val="008A4F62"/>
    <w:rsid w:val="008E4B39"/>
    <w:rsid w:val="008F69E9"/>
    <w:rsid w:val="009076A7"/>
    <w:rsid w:val="0093046A"/>
    <w:rsid w:val="00932F7B"/>
    <w:rsid w:val="0093791B"/>
    <w:rsid w:val="00940926"/>
    <w:rsid w:val="00967112"/>
    <w:rsid w:val="00967AC8"/>
    <w:rsid w:val="00996238"/>
    <w:rsid w:val="009D0F64"/>
    <w:rsid w:val="009D18E5"/>
    <w:rsid w:val="009D3980"/>
    <w:rsid w:val="009E6462"/>
    <w:rsid w:val="009F2A81"/>
    <w:rsid w:val="009F362F"/>
    <w:rsid w:val="009F4415"/>
    <w:rsid w:val="009F6144"/>
    <w:rsid w:val="00A0790B"/>
    <w:rsid w:val="00A219E7"/>
    <w:rsid w:val="00A638BC"/>
    <w:rsid w:val="00A945CF"/>
    <w:rsid w:val="00AB580A"/>
    <w:rsid w:val="00AB6A51"/>
    <w:rsid w:val="00B00379"/>
    <w:rsid w:val="00B018C9"/>
    <w:rsid w:val="00B1537C"/>
    <w:rsid w:val="00B27967"/>
    <w:rsid w:val="00B334E9"/>
    <w:rsid w:val="00B33A76"/>
    <w:rsid w:val="00B5336E"/>
    <w:rsid w:val="00B717BA"/>
    <w:rsid w:val="00B75645"/>
    <w:rsid w:val="00B862C5"/>
    <w:rsid w:val="00B927DC"/>
    <w:rsid w:val="00B9585B"/>
    <w:rsid w:val="00BA4381"/>
    <w:rsid w:val="00BB5761"/>
    <w:rsid w:val="00BD33F7"/>
    <w:rsid w:val="00BF6D95"/>
    <w:rsid w:val="00BF79E5"/>
    <w:rsid w:val="00C0665E"/>
    <w:rsid w:val="00C27880"/>
    <w:rsid w:val="00C363D2"/>
    <w:rsid w:val="00C57C99"/>
    <w:rsid w:val="00C6308A"/>
    <w:rsid w:val="00CA0706"/>
    <w:rsid w:val="00CB2A8A"/>
    <w:rsid w:val="00CC641D"/>
    <w:rsid w:val="00CD14BA"/>
    <w:rsid w:val="00CE1640"/>
    <w:rsid w:val="00D0750C"/>
    <w:rsid w:val="00D33D01"/>
    <w:rsid w:val="00D725E7"/>
    <w:rsid w:val="00D8771A"/>
    <w:rsid w:val="00DA085B"/>
    <w:rsid w:val="00DB663D"/>
    <w:rsid w:val="00DC31DE"/>
    <w:rsid w:val="00DC5021"/>
    <w:rsid w:val="00DC6C2B"/>
    <w:rsid w:val="00DF1A5B"/>
    <w:rsid w:val="00DF5A9F"/>
    <w:rsid w:val="00E125C1"/>
    <w:rsid w:val="00E251F8"/>
    <w:rsid w:val="00E42103"/>
    <w:rsid w:val="00E47F54"/>
    <w:rsid w:val="00E5283F"/>
    <w:rsid w:val="00E92BB3"/>
    <w:rsid w:val="00EA362A"/>
    <w:rsid w:val="00EE4BF2"/>
    <w:rsid w:val="00EE5EE6"/>
    <w:rsid w:val="00F12618"/>
    <w:rsid w:val="00F25510"/>
    <w:rsid w:val="00F311E7"/>
    <w:rsid w:val="00F35D57"/>
    <w:rsid w:val="00F36859"/>
    <w:rsid w:val="00F4517D"/>
    <w:rsid w:val="00F46DFD"/>
    <w:rsid w:val="00F524E3"/>
    <w:rsid w:val="00F76459"/>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7CF51"/>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B52B-3751-4D4D-B1F7-34D1206F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2893</Words>
  <Characters>16491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user</cp:lastModifiedBy>
  <cp:revision>22</cp:revision>
  <cp:lastPrinted>2024-11-14T19:43:00Z</cp:lastPrinted>
  <dcterms:created xsi:type="dcterms:W3CDTF">2026-02-07T03:17:00Z</dcterms:created>
  <dcterms:modified xsi:type="dcterms:W3CDTF">2026-02-07T17:05:00Z</dcterms:modified>
</cp:coreProperties>
</file>